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4"/>
        <w:gridCol w:w="1438"/>
      </w:tblGrid>
      <w:tr w:rsidR="003F4DEF">
        <w:trPr>
          <w:trHeight w:val="23"/>
        </w:trPr>
        <w:tc>
          <w:tcPr>
            <w:tcW w:w="257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DDDDD"/>
          </w:tcPr>
          <w:p w:rsidR="003F4DEF" w:rsidRDefault="003F4DEF">
            <w:pPr>
              <w:pStyle w:val="Zawartotabeli"/>
              <w:jc w:val="center"/>
            </w:pPr>
            <w:r>
              <w:rPr>
                <w:b/>
                <w:bCs/>
                <w:sz w:val="16"/>
                <w:szCs w:val="16"/>
              </w:rPr>
              <w:t>Wypełnia  przedszkole/szkoła</w:t>
            </w:r>
          </w:p>
        </w:tc>
      </w:tr>
      <w:tr w:rsidR="003F4DEF">
        <w:trPr>
          <w:trHeight w:val="23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DDDDD"/>
          </w:tcPr>
          <w:p w:rsidR="003F4DEF" w:rsidRDefault="003F4DEF">
            <w:pPr>
              <w:pStyle w:val="Zawartotabeli"/>
            </w:pPr>
            <w:r>
              <w:rPr>
                <w:sz w:val="14"/>
                <w:szCs w:val="14"/>
              </w:rPr>
              <w:t>Data  złożenia</w:t>
            </w:r>
          </w:p>
        </w:tc>
        <w:tc>
          <w:tcPr>
            <w:tcW w:w="14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DDDDD"/>
          </w:tcPr>
          <w:p w:rsidR="003F4DEF" w:rsidRDefault="003F4DEF">
            <w:pPr>
              <w:pStyle w:val="Zawartotabeli"/>
              <w:snapToGrid w:val="0"/>
              <w:rPr>
                <w:sz w:val="16"/>
                <w:szCs w:val="16"/>
              </w:rPr>
            </w:pPr>
          </w:p>
        </w:tc>
      </w:tr>
      <w:tr w:rsidR="003F4DEF">
        <w:trPr>
          <w:trHeight w:val="23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DDDDD"/>
          </w:tcPr>
          <w:p w:rsidR="003F4DEF" w:rsidRDefault="003C6633">
            <w:pPr>
              <w:pStyle w:val="Zawartotabeli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3688715</wp:posOffset>
                      </wp:positionH>
                      <wp:positionV relativeFrom="paragraph">
                        <wp:posOffset>-409575</wp:posOffset>
                      </wp:positionV>
                      <wp:extent cx="2076450" cy="723900"/>
                      <wp:effectExtent l="4445" t="0" r="0" b="1905"/>
                      <wp:wrapNone/>
                      <wp:docPr id="8659858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76450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3F4DEF" w:rsidRDefault="003F4DEF">
                                  <w:pPr>
                                    <w:overflowPunct w:val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90.45pt;margin-top:-32.25pt;width:163.5pt;height:5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" filled="f" stroked="f" strokecolor="#3465a4">
                      <v:stroke joinstyle="round"/>
                      <v:textbox inset="0,0,0,0">
                        <w:txbxContent>
                          <w:p w:rsidR="003F4DEF" w:rsidRDefault="003F4DEF">
                            <w:pPr>
                              <w:overflowPunct w:val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F4DEF">
              <w:rPr>
                <w:sz w:val="14"/>
                <w:szCs w:val="14"/>
              </w:rPr>
              <w:t>Nr ewidencyjny</w:t>
            </w:r>
          </w:p>
        </w:tc>
        <w:tc>
          <w:tcPr>
            <w:tcW w:w="14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DDDDD"/>
          </w:tcPr>
          <w:p w:rsidR="003F4DEF" w:rsidRDefault="003F4DEF">
            <w:pPr>
              <w:pStyle w:val="Zawartotabeli"/>
              <w:snapToGrid w:val="0"/>
              <w:rPr>
                <w:sz w:val="16"/>
                <w:szCs w:val="16"/>
              </w:rPr>
            </w:pPr>
          </w:p>
        </w:tc>
      </w:tr>
    </w:tbl>
    <w:p w:rsidR="003F4DEF" w:rsidRDefault="003F4DEF">
      <w:pPr>
        <w:rPr>
          <w:rFonts w:cs="Arial"/>
          <w:i/>
          <w:sz w:val="16"/>
          <w:szCs w:val="16"/>
        </w:rPr>
      </w:pPr>
    </w:p>
    <w:p w:rsidR="00013013" w:rsidRDefault="003F4DEF">
      <w:pPr>
        <w:tabs>
          <w:tab w:val="left" w:pos="54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DEKLARACJA </w:t>
      </w:r>
      <w:r w:rsidR="00013013">
        <w:rPr>
          <w:rFonts w:ascii="Arial" w:hAnsi="Arial" w:cs="Arial"/>
          <w:b/>
        </w:rPr>
        <w:t xml:space="preserve">O </w:t>
      </w:r>
      <w:r>
        <w:rPr>
          <w:rFonts w:ascii="Arial" w:hAnsi="Arial" w:cs="Arial"/>
          <w:b/>
        </w:rPr>
        <w:t>KONTYNU</w:t>
      </w:r>
      <w:r w:rsidR="00013013">
        <w:rPr>
          <w:rFonts w:ascii="Arial" w:hAnsi="Arial" w:cs="Arial"/>
          <w:b/>
        </w:rPr>
        <w:t>OWANIU</w:t>
      </w:r>
      <w:r>
        <w:rPr>
          <w:rFonts w:ascii="Arial" w:hAnsi="Arial" w:cs="Arial"/>
          <w:b/>
        </w:rPr>
        <w:t xml:space="preserve"> </w:t>
      </w:r>
      <w:r w:rsidR="00013013">
        <w:rPr>
          <w:rFonts w:ascii="Arial" w:hAnsi="Arial" w:cs="Arial"/>
          <w:b/>
        </w:rPr>
        <w:t xml:space="preserve">WYCHOWANIA PRZEDSZKOLNEGO </w:t>
      </w:r>
    </w:p>
    <w:p w:rsidR="003F4DEF" w:rsidRPr="00200A6D" w:rsidRDefault="00013013" w:rsidP="00200A6D">
      <w:pPr>
        <w:tabs>
          <w:tab w:val="left" w:pos="54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 PRZEDSZKOLU</w:t>
      </w:r>
      <w:r w:rsidR="003F4DEF">
        <w:rPr>
          <w:rFonts w:ascii="Arial" w:hAnsi="Arial" w:cs="Arial"/>
          <w:b/>
        </w:rPr>
        <w:t>/ODDZIALE PRZEDSZKOLNYM</w:t>
      </w:r>
      <w:r>
        <w:rPr>
          <w:rFonts w:ascii="Arial" w:hAnsi="Arial" w:cs="Arial"/>
          <w:b/>
        </w:rPr>
        <w:t xml:space="preserve"> </w:t>
      </w:r>
      <w:r w:rsidR="00B42E18">
        <w:rPr>
          <w:rFonts w:ascii="Arial" w:hAnsi="Arial" w:cs="Arial"/>
          <w:b/>
        </w:rPr>
        <w:br/>
      </w:r>
      <w:r w:rsidR="003F4DEF">
        <w:rPr>
          <w:rFonts w:ascii="Arial" w:hAnsi="Arial" w:cs="Arial"/>
          <w:b/>
        </w:rPr>
        <w:t>W</w:t>
      </w:r>
      <w:r w:rsidR="00B42E18">
        <w:rPr>
          <w:rFonts w:ascii="Arial" w:hAnsi="Arial" w:cs="Arial"/>
          <w:b/>
        </w:rPr>
        <w:t xml:space="preserve"> PUBLICZNEJ </w:t>
      </w:r>
      <w:r w:rsidR="003F4DEF">
        <w:rPr>
          <w:rFonts w:ascii="Arial" w:hAnsi="Arial" w:cs="Arial"/>
          <w:b/>
        </w:rPr>
        <w:t>SZKOLE PODSTAWOWEJ</w:t>
      </w:r>
    </w:p>
    <w:p w:rsidR="003F4DEF" w:rsidRDefault="003F4DEF">
      <w:pPr>
        <w:tabs>
          <w:tab w:val="left" w:pos="540"/>
        </w:tabs>
        <w:jc w:val="center"/>
      </w:pPr>
      <w:r>
        <w:rPr>
          <w:rFonts w:ascii="Arial" w:hAnsi="Arial" w:cs="Arial"/>
          <w:b/>
        </w:rPr>
        <w:t>w roku szkolnym 20</w:t>
      </w:r>
      <w:r w:rsidR="00D445B6">
        <w:rPr>
          <w:rFonts w:ascii="Arial" w:hAnsi="Arial" w:cs="Arial"/>
          <w:b/>
        </w:rPr>
        <w:t>2</w:t>
      </w:r>
      <w:r w:rsidR="0072560A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/20</w:t>
      </w:r>
      <w:r w:rsidR="00D3706A">
        <w:rPr>
          <w:rFonts w:ascii="Arial" w:hAnsi="Arial" w:cs="Arial"/>
          <w:b/>
        </w:rPr>
        <w:t>2</w:t>
      </w:r>
      <w:r w:rsidR="0072560A">
        <w:rPr>
          <w:rFonts w:ascii="Arial" w:hAnsi="Arial" w:cs="Arial"/>
          <w:b/>
        </w:rPr>
        <w:t>6</w:t>
      </w:r>
    </w:p>
    <w:p w:rsidR="003F4DEF" w:rsidRDefault="003F4DEF">
      <w:pPr>
        <w:tabs>
          <w:tab w:val="left" w:pos="540"/>
        </w:tabs>
        <w:jc w:val="center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t>/dla dzieci w wieku od 3 do 6 lat/</w:t>
      </w:r>
    </w:p>
    <w:p w:rsidR="00256A9A" w:rsidRDefault="00256A9A">
      <w:pPr>
        <w:tabs>
          <w:tab w:val="left" w:pos="540"/>
        </w:tabs>
        <w:jc w:val="center"/>
        <w:rPr>
          <w:rFonts w:ascii="Arial" w:hAnsi="Arial" w:cs="Arial"/>
          <w:b/>
          <w:sz w:val="18"/>
        </w:rPr>
      </w:pPr>
    </w:p>
    <w:p w:rsidR="00256A9A" w:rsidRPr="00256A9A" w:rsidRDefault="00256A9A" w:rsidP="00256A9A">
      <w:pPr>
        <w:tabs>
          <w:tab w:val="left" w:pos="540"/>
        </w:tabs>
        <w:jc w:val="both"/>
        <w:rPr>
          <w:bCs/>
        </w:rPr>
      </w:pPr>
      <w:r w:rsidRPr="00256A9A">
        <w:rPr>
          <w:rFonts w:ascii="Arial" w:hAnsi="Arial" w:cs="Arial"/>
          <w:bCs/>
        </w:rPr>
        <w:t xml:space="preserve">Deklaruję kontynuację wychowania przedszkolnego mojego dziecka </w:t>
      </w:r>
      <w:r>
        <w:rPr>
          <w:rFonts w:ascii="Arial" w:hAnsi="Arial" w:cs="Arial"/>
          <w:bCs/>
        </w:rPr>
        <w:br/>
      </w:r>
      <w:r w:rsidRPr="00256A9A">
        <w:rPr>
          <w:rFonts w:ascii="Arial" w:hAnsi="Arial" w:cs="Arial"/>
          <w:bCs/>
        </w:rPr>
        <w:t>w Przedszkolu nr …... w Pionkach</w:t>
      </w:r>
      <w:r w:rsidR="005D3923">
        <w:rPr>
          <w:rFonts w:ascii="Arial" w:hAnsi="Arial" w:cs="Arial"/>
          <w:bCs/>
        </w:rPr>
        <w:t xml:space="preserve"> </w:t>
      </w:r>
      <w:r w:rsidRPr="00256A9A">
        <w:rPr>
          <w:rFonts w:ascii="Arial" w:hAnsi="Arial" w:cs="Arial"/>
          <w:bCs/>
        </w:rPr>
        <w:t>/</w:t>
      </w:r>
      <w:r w:rsidR="005D3923">
        <w:rPr>
          <w:rFonts w:ascii="Arial" w:hAnsi="Arial" w:cs="Arial"/>
          <w:bCs/>
        </w:rPr>
        <w:t xml:space="preserve"> </w:t>
      </w:r>
      <w:r w:rsidRPr="00256A9A">
        <w:rPr>
          <w:rFonts w:ascii="Arial" w:hAnsi="Arial" w:cs="Arial"/>
          <w:bCs/>
        </w:rPr>
        <w:t xml:space="preserve">oddziale przedszkolnym w PSP nr …… </w:t>
      </w:r>
      <w:r>
        <w:rPr>
          <w:rFonts w:ascii="Arial" w:hAnsi="Arial" w:cs="Arial"/>
          <w:bCs/>
        </w:rPr>
        <w:br/>
      </w:r>
      <w:r w:rsidRPr="00256A9A">
        <w:rPr>
          <w:rFonts w:ascii="Arial" w:hAnsi="Arial" w:cs="Arial"/>
          <w:bCs/>
        </w:rPr>
        <w:t>w Pionkach</w:t>
      </w:r>
    </w:p>
    <w:p w:rsidR="003F4DEF" w:rsidRDefault="003F4DEF">
      <w:pPr>
        <w:spacing w:line="288" w:lineRule="auto"/>
        <w:rPr>
          <w:rFonts w:ascii="Arial" w:hAnsi="Arial" w:cs="Arial"/>
          <w:b/>
          <w:sz w:val="8"/>
          <w:szCs w:val="8"/>
        </w:rPr>
      </w:pPr>
    </w:p>
    <w:p w:rsidR="00256A9A" w:rsidRDefault="00256A9A">
      <w:pPr>
        <w:spacing w:line="288" w:lineRule="auto"/>
        <w:rPr>
          <w:rFonts w:ascii="Arial" w:hAnsi="Arial" w:cs="Arial"/>
          <w:b/>
          <w:sz w:val="8"/>
          <w:szCs w:val="8"/>
        </w:rPr>
      </w:pPr>
    </w:p>
    <w:p w:rsidR="00256A9A" w:rsidRDefault="00256A9A">
      <w:pPr>
        <w:spacing w:line="288" w:lineRule="auto"/>
        <w:rPr>
          <w:rFonts w:ascii="Arial" w:hAnsi="Arial" w:cs="Arial"/>
          <w:b/>
          <w:sz w:val="8"/>
          <w:szCs w:val="8"/>
        </w:rPr>
      </w:pPr>
    </w:p>
    <w:p w:rsidR="003F4DEF" w:rsidRDefault="003F4DEF">
      <w:pPr>
        <w:tabs>
          <w:tab w:val="left" w:pos="4820"/>
        </w:tabs>
        <w:spacing w:line="288" w:lineRule="auto"/>
      </w:pPr>
      <w:r>
        <w:rPr>
          <w:rFonts w:ascii="Arial" w:hAnsi="Arial" w:cs="Arial"/>
          <w:b/>
          <w:sz w:val="18"/>
          <w:szCs w:val="18"/>
        </w:rPr>
        <w:t>PESEL</w:t>
      </w:r>
      <w:r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18"/>
        </w:rPr>
        <w:tab/>
      </w:r>
      <w:r>
        <w:rPr>
          <w:rFonts w:ascii="Arial" w:hAnsi="Arial" w:cs="Arial"/>
          <w:b/>
          <w:sz w:val="18"/>
          <w:szCs w:val="18"/>
        </w:rPr>
        <w:t>Przy braku PESEL – serię i numer paszportu lub</w:t>
      </w:r>
    </w:p>
    <w:p w:rsidR="003F4DEF" w:rsidRDefault="003F4DEF">
      <w:pPr>
        <w:tabs>
          <w:tab w:val="left" w:pos="4820"/>
        </w:tabs>
        <w:spacing w:line="288" w:lineRule="auto"/>
      </w:pPr>
      <w:r>
        <w:rPr>
          <w:rFonts w:ascii="Arial" w:hAnsi="Arial" w:cs="Arial"/>
          <w:b/>
          <w:sz w:val="18"/>
          <w:szCs w:val="18"/>
        </w:rPr>
        <w:tab/>
        <w:t>innego dokumentu potwierdzającego tożsamość</w:t>
      </w:r>
    </w:p>
    <w:p w:rsidR="003F4DEF" w:rsidRDefault="003F4DEF">
      <w:pPr>
        <w:tabs>
          <w:tab w:val="left" w:pos="4820"/>
        </w:tabs>
        <w:spacing w:line="288" w:lineRule="auto"/>
        <w:rPr>
          <w:rFonts w:ascii="Arial" w:hAnsi="Arial" w:cs="Arial"/>
          <w:b/>
          <w:sz w:val="8"/>
          <w:szCs w:val="8"/>
        </w:rPr>
      </w:pPr>
    </w:p>
    <w:tbl>
      <w:tblPr>
        <w:tblW w:w="0" w:type="auto"/>
        <w:tblInd w:w="-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"/>
        <w:gridCol w:w="346"/>
        <w:gridCol w:w="348"/>
        <w:gridCol w:w="349"/>
        <w:gridCol w:w="349"/>
        <w:gridCol w:w="350"/>
        <w:gridCol w:w="349"/>
        <w:gridCol w:w="349"/>
        <w:gridCol w:w="350"/>
        <w:gridCol w:w="353"/>
        <w:gridCol w:w="350"/>
        <w:gridCol w:w="1049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460"/>
      </w:tblGrid>
      <w:tr w:rsidR="003F4DEF" w:rsidTr="00736AB3">
        <w:trPr>
          <w:cantSplit/>
          <w:trHeight w:val="430"/>
        </w:trPr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4DEF" w:rsidRDefault="003F4DEF">
            <w:pPr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4DEF" w:rsidRDefault="003F4DEF">
            <w:pPr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4DEF" w:rsidRDefault="003F4DEF">
            <w:pPr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4DEF" w:rsidRDefault="003F4DEF">
            <w:pPr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4DEF" w:rsidRDefault="003F4DEF">
            <w:pPr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4DEF" w:rsidRDefault="003F4DEF">
            <w:pPr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4DEF" w:rsidRDefault="003F4DEF">
            <w:pPr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4DEF" w:rsidRDefault="003F4DEF">
            <w:pPr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4DEF" w:rsidRDefault="003F4DEF">
            <w:pPr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4DEF" w:rsidRDefault="003F4DEF">
            <w:pPr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4DEF" w:rsidRDefault="003F4DEF">
            <w:pPr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DEF" w:rsidRDefault="003F4DEF">
            <w:pPr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F4DEF" w:rsidRDefault="003F4DEF">
            <w:pPr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4DEF" w:rsidRDefault="003F4DEF">
            <w:pPr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4DEF" w:rsidRDefault="003F4DEF">
            <w:pPr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4DEF" w:rsidRDefault="003F4DEF">
            <w:pPr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4DEF" w:rsidRDefault="003F4DEF">
            <w:pPr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4DEF" w:rsidRDefault="003F4DEF">
            <w:pPr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4DEF" w:rsidRDefault="003F4DEF">
            <w:pPr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4DEF" w:rsidRDefault="003F4DEF">
            <w:pPr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4DEF" w:rsidRDefault="003F4DEF">
            <w:pPr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F4DEF" w:rsidRDefault="003F4DEF">
            <w:pPr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DEF" w:rsidRDefault="003F4DEF">
            <w:pPr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:rsidR="003F4DEF" w:rsidRDefault="003F4DEF">
      <w:pPr>
        <w:spacing w:line="288" w:lineRule="auto"/>
      </w:pPr>
      <w:r>
        <w:rPr>
          <w:rFonts w:ascii="Arial" w:hAnsi="Arial" w:cs="Arial"/>
          <w:b/>
          <w:sz w:val="2"/>
        </w:rPr>
        <w:tab/>
      </w:r>
    </w:p>
    <w:p w:rsidR="003F4DEF" w:rsidRDefault="003F4DEF">
      <w:pPr>
        <w:spacing w:line="288" w:lineRule="auto"/>
        <w:rPr>
          <w:rFonts w:ascii="Arial" w:hAnsi="Arial" w:cs="Arial"/>
          <w:b/>
          <w:sz w:val="2"/>
        </w:rPr>
      </w:pPr>
    </w:p>
    <w:tbl>
      <w:tblPr>
        <w:tblW w:w="0" w:type="auto"/>
        <w:tblInd w:w="-1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67"/>
        <w:gridCol w:w="2835"/>
        <w:gridCol w:w="163"/>
        <w:gridCol w:w="3239"/>
        <w:gridCol w:w="40"/>
        <w:gridCol w:w="40"/>
        <w:gridCol w:w="30"/>
      </w:tblGrid>
      <w:tr w:rsidR="003F4DEF" w:rsidTr="00256A9A">
        <w:trPr>
          <w:gridAfter w:val="1"/>
          <w:wAfter w:w="30" w:type="dxa"/>
          <w:cantSplit/>
          <w:trHeight w:val="255"/>
        </w:trPr>
        <w:tc>
          <w:tcPr>
            <w:tcW w:w="2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4DEF" w:rsidRDefault="003F4DEF">
            <w:r>
              <w:rPr>
                <w:rFonts w:ascii="Arial" w:hAnsi="Arial" w:cs="Arial"/>
                <w:i/>
                <w:sz w:val="18"/>
                <w:szCs w:val="18"/>
              </w:rPr>
              <w:t>Imię</w:t>
            </w:r>
          </w:p>
        </w:tc>
        <w:tc>
          <w:tcPr>
            <w:tcW w:w="167" w:type="dxa"/>
            <w:shd w:val="clear" w:color="auto" w:fill="auto"/>
            <w:vAlign w:val="bottom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3F4DEF" w:rsidRPr="00D67662" w:rsidRDefault="003F4DEF">
            <w:pPr>
              <w:rPr>
                <w:color w:val="FFFFFF"/>
              </w:rPr>
            </w:pPr>
            <w:r w:rsidRPr="00D67662">
              <w:rPr>
                <w:rFonts w:ascii="Arial" w:hAnsi="Arial" w:cs="Arial"/>
                <w:i/>
                <w:color w:val="FFFFFF"/>
                <w:sz w:val="18"/>
                <w:szCs w:val="18"/>
              </w:rPr>
              <w:t>Drugie Imię</w:t>
            </w:r>
          </w:p>
        </w:tc>
        <w:tc>
          <w:tcPr>
            <w:tcW w:w="163" w:type="dxa"/>
            <w:shd w:val="clear" w:color="auto" w:fill="auto"/>
            <w:vAlign w:val="bottom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239" w:type="dxa"/>
            <w:shd w:val="clear" w:color="auto" w:fill="auto"/>
            <w:vAlign w:val="bottom"/>
          </w:tcPr>
          <w:p w:rsidR="003F4DEF" w:rsidRDefault="003F4DEF">
            <w:r>
              <w:rPr>
                <w:rFonts w:ascii="Arial" w:hAnsi="Arial" w:cs="Arial"/>
                <w:i/>
                <w:sz w:val="18"/>
                <w:szCs w:val="18"/>
              </w:rPr>
              <w:t>Nazwisko</w:t>
            </w:r>
          </w:p>
        </w:tc>
        <w:tc>
          <w:tcPr>
            <w:tcW w:w="40" w:type="dxa"/>
            <w:shd w:val="clear" w:color="auto" w:fill="auto"/>
          </w:tcPr>
          <w:p w:rsidR="003F4DEF" w:rsidRDefault="003F4DEF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22"/>
                <w:szCs w:val="18"/>
              </w:rPr>
            </w:pPr>
          </w:p>
        </w:tc>
      </w:tr>
      <w:tr w:rsidR="003F4DEF" w:rsidTr="00256A9A">
        <w:tblPrEx>
          <w:tblCellMar>
            <w:left w:w="70" w:type="dxa"/>
            <w:right w:w="70" w:type="dxa"/>
          </w:tblCellMar>
        </w:tblPrEx>
        <w:trPr>
          <w:cantSplit/>
          <w:trHeight w:hRule="exact" w:val="397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22"/>
                <w:szCs w:val="18"/>
              </w:rPr>
            </w:pPr>
          </w:p>
        </w:tc>
        <w:tc>
          <w:tcPr>
            <w:tcW w:w="167" w:type="dxa"/>
            <w:tcBorders>
              <w:lef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22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22"/>
                <w:szCs w:val="18"/>
              </w:rPr>
            </w:pPr>
          </w:p>
        </w:tc>
        <w:tc>
          <w:tcPr>
            <w:tcW w:w="16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22"/>
                <w:szCs w:val="18"/>
              </w:rPr>
            </w:pPr>
          </w:p>
        </w:tc>
        <w:tc>
          <w:tcPr>
            <w:tcW w:w="334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22"/>
                <w:szCs w:val="18"/>
              </w:rPr>
            </w:pPr>
          </w:p>
        </w:tc>
      </w:tr>
    </w:tbl>
    <w:p w:rsidR="003F4DEF" w:rsidRDefault="003F4DEF">
      <w:pPr>
        <w:pStyle w:val="Nagwek1"/>
        <w:spacing w:line="288" w:lineRule="auto"/>
        <w:rPr>
          <w:b w:val="0"/>
          <w:sz w:val="2"/>
        </w:rPr>
      </w:pPr>
    </w:p>
    <w:tbl>
      <w:tblPr>
        <w:tblW w:w="0" w:type="auto"/>
        <w:tblInd w:w="-1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279"/>
        <w:gridCol w:w="279"/>
        <w:gridCol w:w="279"/>
        <w:gridCol w:w="279"/>
        <w:gridCol w:w="278"/>
        <w:gridCol w:w="278"/>
        <w:gridCol w:w="278"/>
        <w:gridCol w:w="278"/>
        <w:gridCol w:w="278"/>
        <w:gridCol w:w="332"/>
        <w:gridCol w:w="2962"/>
        <w:gridCol w:w="246"/>
        <w:gridCol w:w="3031"/>
        <w:gridCol w:w="40"/>
        <w:gridCol w:w="40"/>
        <w:gridCol w:w="30"/>
      </w:tblGrid>
      <w:tr w:rsidR="003F4DEF" w:rsidTr="00256A9A">
        <w:trPr>
          <w:gridAfter w:val="1"/>
          <w:wAfter w:w="30" w:type="dxa"/>
          <w:cantSplit/>
        </w:trPr>
        <w:tc>
          <w:tcPr>
            <w:tcW w:w="2785" w:type="dxa"/>
            <w:gridSpan w:val="10"/>
            <w:shd w:val="clear" w:color="auto" w:fill="auto"/>
            <w:vAlign w:val="bottom"/>
          </w:tcPr>
          <w:p w:rsidR="003F4DEF" w:rsidRDefault="003F4DEF">
            <w:r>
              <w:rPr>
                <w:rFonts w:ascii="Arial" w:hAnsi="Arial" w:cs="Arial"/>
                <w:i/>
                <w:sz w:val="18"/>
                <w:szCs w:val="18"/>
              </w:rPr>
              <w:t>Data urodzenia</w:t>
            </w:r>
          </w:p>
        </w:tc>
        <w:tc>
          <w:tcPr>
            <w:tcW w:w="332" w:type="dxa"/>
            <w:shd w:val="clear" w:color="auto" w:fill="auto"/>
            <w:vAlign w:val="bottom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3F4DEF" w:rsidRDefault="003F4DEF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962" w:type="dxa"/>
            <w:shd w:val="clear" w:color="auto" w:fill="auto"/>
            <w:vAlign w:val="bottom"/>
          </w:tcPr>
          <w:p w:rsidR="003F4DEF" w:rsidRPr="00D67662" w:rsidRDefault="003F4DEF">
            <w:pPr>
              <w:snapToGrid w:val="0"/>
              <w:rPr>
                <w:color w:val="FFFFFF"/>
              </w:rPr>
            </w:pPr>
            <w:r w:rsidRPr="00D67662">
              <w:rPr>
                <w:rFonts w:ascii="Arial" w:hAnsi="Arial" w:cs="Arial"/>
                <w:i/>
                <w:color w:val="FFFFFF"/>
                <w:sz w:val="18"/>
                <w:szCs w:val="18"/>
              </w:rPr>
              <w:t>Miejsce urodzenia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3F4DEF" w:rsidRPr="00D67662" w:rsidRDefault="003F4DEF">
            <w:pPr>
              <w:snapToGrid w:val="0"/>
              <w:rPr>
                <w:rFonts w:ascii="Arial" w:hAnsi="Arial" w:cs="Arial"/>
                <w:i/>
                <w:color w:val="FFFFFF"/>
                <w:sz w:val="18"/>
                <w:szCs w:val="18"/>
              </w:rPr>
            </w:pPr>
          </w:p>
        </w:tc>
        <w:tc>
          <w:tcPr>
            <w:tcW w:w="3031" w:type="dxa"/>
            <w:shd w:val="clear" w:color="auto" w:fill="auto"/>
            <w:vAlign w:val="bottom"/>
          </w:tcPr>
          <w:p w:rsidR="003F4DEF" w:rsidRPr="00D67662" w:rsidRDefault="003F4DEF">
            <w:pPr>
              <w:rPr>
                <w:color w:val="FFFFFF"/>
              </w:rPr>
            </w:pPr>
            <w:r w:rsidRPr="00D67662">
              <w:rPr>
                <w:rFonts w:ascii="Arial" w:hAnsi="Arial" w:cs="Arial"/>
                <w:i/>
                <w:color w:val="FFFFFF"/>
                <w:sz w:val="18"/>
                <w:szCs w:val="18"/>
              </w:rPr>
              <w:t>Województwo</w:t>
            </w:r>
          </w:p>
        </w:tc>
        <w:tc>
          <w:tcPr>
            <w:tcW w:w="40" w:type="dxa"/>
            <w:shd w:val="clear" w:color="auto" w:fill="auto"/>
          </w:tcPr>
          <w:p w:rsidR="003F4DEF" w:rsidRDefault="003F4DEF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20"/>
              </w:rPr>
            </w:pPr>
          </w:p>
        </w:tc>
      </w:tr>
      <w:tr w:rsidR="003F4DEF" w:rsidTr="00256A9A">
        <w:tblPrEx>
          <w:tblCellMar>
            <w:left w:w="70" w:type="dxa"/>
            <w:right w:w="70" w:type="dxa"/>
          </w:tblCellMar>
        </w:tblPrEx>
        <w:trPr>
          <w:cantSplit/>
          <w:trHeight w:hRule="exact" w:val="397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DEF" w:rsidRDefault="003F4DEF">
            <w:pPr>
              <w:jc w:val="center"/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DEF" w:rsidRDefault="003F4DEF">
            <w:pPr>
              <w:jc w:val="center"/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962" w:type="dxa"/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sz w:val="18"/>
              </w:rPr>
            </w:pPr>
          </w:p>
        </w:tc>
        <w:tc>
          <w:tcPr>
            <w:tcW w:w="246" w:type="dxa"/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sz w:val="18"/>
              </w:rPr>
            </w:pPr>
          </w:p>
        </w:tc>
        <w:tc>
          <w:tcPr>
            <w:tcW w:w="3141" w:type="dxa"/>
            <w:gridSpan w:val="4"/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sz w:val="18"/>
              </w:rPr>
            </w:pPr>
          </w:p>
        </w:tc>
      </w:tr>
    </w:tbl>
    <w:p w:rsidR="003F4DEF" w:rsidRDefault="003F4DEF">
      <w:pPr>
        <w:spacing w:line="288" w:lineRule="auto"/>
      </w:pPr>
      <w:r>
        <w:rPr>
          <w:rFonts w:ascii="Arial" w:eastAsia="Arial" w:hAnsi="Arial" w:cs="Arial"/>
          <w:b/>
          <w:i/>
          <w:sz w:val="12"/>
        </w:rPr>
        <w:t xml:space="preserve">         </w:t>
      </w:r>
      <w:r>
        <w:rPr>
          <w:rFonts w:ascii="Arial" w:hAnsi="Arial" w:cs="Arial"/>
          <w:b/>
          <w:i/>
          <w:sz w:val="12"/>
        </w:rPr>
        <w:t>rok                          miesiąc           dzień</w:t>
      </w:r>
    </w:p>
    <w:p w:rsidR="003F4DEF" w:rsidRDefault="003F4DEF">
      <w:pPr>
        <w:pStyle w:val="Nagwek4"/>
        <w:rPr>
          <w:b w:val="0"/>
          <w:i/>
          <w:sz w:val="16"/>
          <w:szCs w:val="16"/>
        </w:rPr>
      </w:pPr>
    </w:p>
    <w:p w:rsidR="003F4DEF" w:rsidRDefault="003F4DEF">
      <w:pPr>
        <w:pStyle w:val="Nagwek4"/>
      </w:pPr>
      <w:r>
        <w:rPr>
          <w:szCs w:val="20"/>
        </w:rPr>
        <w:t>Adres zamieszkania dziecka</w:t>
      </w:r>
    </w:p>
    <w:p w:rsidR="003F4DEF" w:rsidRDefault="003F4DEF">
      <w:pPr>
        <w:rPr>
          <w:sz w:val="8"/>
          <w:szCs w:val="20"/>
        </w:rPr>
      </w:pPr>
    </w:p>
    <w:tbl>
      <w:tblPr>
        <w:tblW w:w="0" w:type="auto"/>
        <w:tblInd w:w="-1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83"/>
        <w:gridCol w:w="163"/>
        <w:gridCol w:w="1982"/>
        <w:gridCol w:w="211"/>
        <w:gridCol w:w="1883"/>
        <w:gridCol w:w="40"/>
        <w:gridCol w:w="40"/>
        <w:gridCol w:w="30"/>
      </w:tblGrid>
      <w:tr w:rsidR="003F4DEF" w:rsidTr="00736AB3">
        <w:trPr>
          <w:gridAfter w:val="1"/>
          <w:wAfter w:w="30" w:type="dxa"/>
        </w:trPr>
        <w:tc>
          <w:tcPr>
            <w:tcW w:w="5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4DEF" w:rsidRDefault="003F4DEF">
            <w:r>
              <w:rPr>
                <w:rFonts w:ascii="Arial" w:hAnsi="Arial" w:cs="Arial"/>
                <w:i/>
                <w:sz w:val="18"/>
                <w:szCs w:val="18"/>
              </w:rPr>
              <w:t>Ulica (pełna nazwa)</w:t>
            </w:r>
          </w:p>
        </w:tc>
        <w:tc>
          <w:tcPr>
            <w:tcW w:w="163" w:type="dxa"/>
            <w:shd w:val="clear" w:color="auto" w:fill="auto"/>
            <w:vAlign w:val="bottom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9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4DEF" w:rsidRDefault="003F4DEF">
            <w:r>
              <w:rPr>
                <w:rFonts w:ascii="Arial" w:hAnsi="Arial" w:cs="Arial"/>
                <w:i/>
                <w:sz w:val="18"/>
                <w:szCs w:val="18"/>
              </w:rPr>
              <w:t>Nr domu</w:t>
            </w:r>
          </w:p>
        </w:tc>
        <w:tc>
          <w:tcPr>
            <w:tcW w:w="211" w:type="dxa"/>
            <w:shd w:val="clear" w:color="auto" w:fill="auto"/>
            <w:vAlign w:val="bottom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83" w:type="dxa"/>
            <w:shd w:val="clear" w:color="auto" w:fill="auto"/>
            <w:vAlign w:val="bottom"/>
          </w:tcPr>
          <w:p w:rsidR="003F4DEF" w:rsidRDefault="003F4DEF">
            <w:r>
              <w:rPr>
                <w:rFonts w:ascii="Arial" w:hAnsi="Arial" w:cs="Arial"/>
                <w:i/>
                <w:sz w:val="18"/>
                <w:szCs w:val="18"/>
              </w:rPr>
              <w:t>Nr lokalu</w:t>
            </w:r>
          </w:p>
        </w:tc>
        <w:tc>
          <w:tcPr>
            <w:tcW w:w="40" w:type="dxa"/>
            <w:shd w:val="clear" w:color="auto" w:fill="auto"/>
          </w:tcPr>
          <w:p w:rsidR="003F4DEF" w:rsidRDefault="003F4DEF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20"/>
                <w:szCs w:val="18"/>
                <w:u w:val="single"/>
              </w:rPr>
            </w:pPr>
          </w:p>
        </w:tc>
      </w:tr>
      <w:tr w:rsidR="003F4DEF" w:rsidTr="00736AB3">
        <w:tblPrEx>
          <w:tblCellMar>
            <w:left w:w="70" w:type="dxa"/>
            <w:right w:w="70" w:type="dxa"/>
          </w:tblCellMar>
        </w:tblPrEx>
        <w:trPr>
          <w:trHeight w:hRule="exact" w:val="397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20"/>
                <w:szCs w:val="18"/>
                <w:u w:val="single"/>
              </w:rPr>
            </w:pPr>
          </w:p>
        </w:tc>
        <w:tc>
          <w:tcPr>
            <w:tcW w:w="1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20"/>
                <w:szCs w:val="18"/>
                <w:u w:val="single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20"/>
                <w:szCs w:val="18"/>
                <w:u w:val="single"/>
              </w:rPr>
            </w:pPr>
          </w:p>
        </w:tc>
        <w:tc>
          <w:tcPr>
            <w:tcW w:w="2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20"/>
                <w:szCs w:val="18"/>
                <w:u w:val="single"/>
              </w:rPr>
            </w:pPr>
          </w:p>
        </w:tc>
        <w:tc>
          <w:tcPr>
            <w:tcW w:w="1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20"/>
                <w:szCs w:val="18"/>
                <w:u w:val="single"/>
              </w:rPr>
            </w:pPr>
          </w:p>
        </w:tc>
      </w:tr>
    </w:tbl>
    <w:p w:rsidR="003F4DEF" w:rsidRDefault="003F4DEF">
      <w:pPr>
        <w:rPr>
          <w:rFonts w:ascii="Arial" w:hAnsi="Arial" w:cs="Arial"/>
          <w:sz w:val="2"/>
        </w:rPr>
      </w:pPr>
    </w:p>
    <w:tbl>
      <w:tblPr>
        <w:tblW w:w="0" w:type="auto"/>
        <w:tblInd w:w="-1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75"/>
        <w:gridCol w:w="264"/>
        <w:gridCol w:w="265"/>
        <w:gridCol w:w="264"/>
        <w:gridCol w:w="7403"/>
        <w:gridCol w:w="40"/>
        <w:gridCol w:w="40"/>
        <w:gridCol w:w="30"/>
      </w:tblGrid>
      <w:tr w:rsidR="003F4DEF" w:rsidTr="00736AB3">
        <w:trPr>
          <w:gridAfter w:val="1"/>
          <w:wAfter w:w="30" w:type="dxa"/>
          <w:cantSplit/>
        </w:trPr>
        <w:tc>
          <w:tcPr>
            <w:tcW w:w="1655" w:type="dxa"/>
            <w:gridSpan w:val="6"/>
            <w:shd w:val="clear" w:color="auto" w:fill="auto"/>
            <w:vAlign w:val="bottom"/>
          </w:tcPr>
          <w:p w:rsidR="003F4DEF" w:rsidRDefault="003F4DEF">
            <w:r>
              <w:rPr>
                <w:rFonts w:ascii="Arial" w:hAnsi="Arial" w:cs="Arial"/>
                <w:i/>
                <w:sz w:val="18"/>
                <w:szCs w:val="18"/>
              </w:rPr>
              <w:t>Kod pocztowy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403" w:type="dxa"/>
            <w:shd w:val="clear" w:color="auto" w:fill="auto"/>
            <w:vAlign w:val="bottom"/>
          </w:tcPr>
          <w:p w:rsidR="003F4DEF" w:rsidRDefault="003F4DEF">
            <w:r>
              <w:rPr>
                <w:rFonts w:ascii="Arial" w:hAnsi="Arial" w:cs="Arial"/>
                <w:i/>
                <w:sz w:val="18"/>
                <w:szCs w:val="18"/>
              </w:rPr>
              <w:t>Miejscowość</w:t>
            </w:r>
          </w:p>
        </w:tc>
        <w:tc>
          <w:tcPr>
            <w:tcW w:w="40" w:type="dxa"/>
            <w:shd w:val="clear" w:color="auto" w:fill="auto"/>
          </w:tcPr>
          <w:p w:rsidR="003F4DEF" w:rsidRDefault="003F4DEF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20"/>
                <w:szCs w:val="18"/>
              </w:rPr>
            </w:pPr>
          </w:p>
        </w:tc>
      </w:tr>
      <w:tr w:rsidR="003F4DEF" w:rsidTr="00736AB3">
        <w:tblPrEx>
          <w:tblCellMar>
            <w:left w:w="70" w:type="dxa"/>
            <w:right w:w="70" w:type="dxa"/>
          </w:tblCellMar>
        </w:tblPrEx>
        <w:trPr>
          <w:cantSplit/>
          <w:trHeight w:hRule="exact" w:val="397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20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20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DEF" w:rsidRDefault="003F4DEF">
            <w:pPr>
              <w:jc w:val="center"/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</w:tbl>
    <w:p w:rsidR="00114D8E" w:rsidRDefault="003F4DEF">
      <w:pPr>
        <w:spacing w:line="288" w:lineRule="auto"/>
      </w:pPr>
      <w:r>
        <w:t xml:space="preserve">            </w:t>
      </w:r>
    </w:p>
    <w:p w:rsidR="003F4DEF" w:rsidRDefault="003F4DEF">
      <w:pPr>
        <w:spacing w:line="288" w:lineRule="auto"/>
      </w:pPr>
      <w:r>
        <w:rPr>
          <w:rFonts w:ascii="Arial" w:hAnsi="Arial" w:cs="Arial"/>
          <w:b/>
          <w:sz w:val="20"/>
          <w:szCs w:val="20"/>
          <w:u w:val="single"/>
        </w:rPr>
        <w:t>Dane rodziców</w:t>
      </w:r>
      <w:r w:rsidR="00661679">
        <w:rPr>
          <w:rFonts w:ascii="Arial" w:hAnsi="Arial" w:cs="Arial"/>
          <w:b/>
          <w:sz w:val="20"/>
          <w:szCs w:val="20"/>
          <w:u w:val="single"/>
        </w:rPr>
        <w:t>:</w:t>
      </w:r>
    </w:p>
    <w:p w:rsidR="003F4DEF" w:rsidRDefault="003F4DEF">
      <w:pPr>
        <w:spacing w:line="288" w:lineRule="auto"/>
        <w:rPr>
          <w:rFonts w:ascii="Arial" w:hAnsi="Arial" w:cs="Arial"/>
          <w:b/>
          <w:sz w:val="2"/>
          <w:szCs w:val="20"/>
          <w:u w:val="single"/>
        </w:rPr>
      </w:pPr>
    </w:p>
    <w:tbl>
      <w:tblPr>
        <w:tblW w:w="9466" w:type="dxa"/>
        <w:tblInd w:w="-1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1"/>
        <w:gridCol w:w="242"/>
        <w:gridCol w:w="3017"/>
        <w:gridCol w:w="34"/>
        <w:gridCol w:w="232"/>
        <w:gridCol w:w="2780"/>
        <w:gridCol w:w="40"/>
        <w:gridCol w:w="40"/>
        <w:gridCol w:w="30"/>
      </w:tblGrid>
      <w:tr w:rsidR="003F4DEF" w:rsidTr="00736AB3">
        <w:trPr>
          <w:gridAfter w:val="1"/>
          <w:wAfter w:w="30" w:type="dxa"/>
          <w:cantSplit/>
        </w:trPr>
        <w:tc>
          <w:tcPr>
            <w:tcW w:w="3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4DEF" w:rsidRDefault="003F4DEF">
            <w:r>
              <w:rPr>
                <w:rFonts w:ascii="Arial" w:hAnsi="Arial" w:cs="Arial"/>
                <w:i/>
                <w:sz w:val="18"/>
                <w:szCs w:val="18"/>
              </w:rPr>
              <w:t>Imię matki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3F4DEF" w:rsidRDefault="003F4DEF">
            <w:pPr>
              <w:snapToGrid w:val="0"/>
            </w:pPr>
          </w:p>
        </w:tc>
        <w:tc>
          <w:tcPr>
            <w:tcW w:w="30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3F4DEF" w:rsidRDefault="003F4DEF">
            <w:r>
              <w:rPr>
                <w:rFonts w:ascii="Arial" w:hAnsi="Arial" w:cs="Arial"/>
                <w:i/>
                <w:sz w:val="18"/>
                <w:szCs w:val="18"/>
              </w:rPr>
              <w:t>Nazwisko matki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780" w:type="dxa"/>
            <w:shd w:val="clear" w:color="auto" w:fill="auto"/>
            <w:vAlign w:val="bottom"/>
          </w:tcPr>
          <w:p w:rsidR="003F4DEF" w:rsidRDefault="003F4DEF">
            <w:r>
              <w:rPr>
                <w:rFonts w:ascii="Arial" w:hAnsi="Arial" w:cs="Arial"/>
                <w:i/>
                <w:sz w:val="18"/>
                <w:szCs w:val="18"/>
              </w:rPr>
              <w:t>Telefony kontaktowe</w:t>
            </w:r>
          </w:p>
        </w:tc>
        <w:tc>
          <w:tcPr>
            <w:tcW w:w="40" w:type="dxa"/>
            <w:shd w:val="clear" w:color="auto" w:fill="auto"/>
          </w:tcPr>
          <w:p w:rsidR="003F4DEF" w:rsidRDefault="003F4DEF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3F4DEF" w:rsidTr="00736AB3">
        <w:tblPrEx>
          <w:tblCellMar>
            <w:left w:w="70" w:type="dxa"/>
            <w:right w:w="70" w:type="dxa"/>
          </w:tblCellMar>
        </w:tblPrEx>
        <w:trPr>
          <w:cantSplit/>
          <w:trHeight w:hRule="exact" w:val="397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3F4DEF" w:rsidTr="00736AB3">
        <w:trPr>
          <w:gridAfter w:val="1"/>
          <w:wAfter w:w="30" w:type="dxa"/>
          <w:cantSplit/>
          <w:trHeight w:val="189"/>
        </w:trPr>
        <w:tc>
          <w:tcPr>
            <w:tcW w:w="63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3F4DEF" w:rsidRDefault="003F4DEF">
            <w:r>
              <w:rPr>
                <w:rFonts w:ascii="Arial" w:hAnsi="Arial" w:cs="Arial"/>
                <w:i/>
                <w:sz w:val="18"/>
                <w:szCs w:val="18"/>
              </w:rPr>
              <w:t>Adres zamieszkania matki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780" w:type="dxa"/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3F4DEF" w:rsidRDefault="003F4DEF">
            <w:r>
              <w:rPr>
                <w:rFonts w:ascii="Arial" w:hAnsi="Arial" w:cs="Arial"/>
                <w:i/>
                <w:sz w:val="18"/>
                <w:szCs w:val="18"/>
              </w:rPr>
              <w:t>Adres poczty elektronicznej</w:t>
            </w:r>
          </w:p>
        </w:tc>
        <w:tc>
          <w:tcPr>
            <w:tcW w:w="40" w:type="dxa"/>
            <w:shd w:val="clear" w:color="auto" w:fill="auto"/>
          </w:tcPr>
          <w:p w:rsidR="003F4DEF" w:rsidRDefault="003F4DEF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3F4DEF" w:rsidTr="00736AB3">
        <w:tblPrEx>
          <w:tblCellMar>
            <w:left w:w="70" w:type="dxa"/>
            <w:right w:w="70" w:type="dxa"/>
          </w:tblCellMar>
        </w:tblPrEx>
        <w:trPr>
          <w:cantSplit/>
          <w:trHeight w:hRule="exact" w:val="397"/>
        </w:trPr>
        <w:tc>
          <w:tcPr>
            <w:tcW w:w="6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3F4DEF" w:rsidRDefault="003F4DEF">
      <w:pPr>
        <w:spacing w:line="288" w:lineRule="auto"/>
        <w:rPr>
          <w:rFonts w:ascii="Arial" w:hAnsi="Arial" w:cs="Arial"/>
          <w:b/>
          <w:sz w:val="8"/>
          <w:szCs w:val="8"/>
          <w:u w:val="single"/>
        </w:rPr>
      </w:pPr>
    </w:p>
    <w:tbl>
      <w:tblPr>
        <w:tblW w:w="0" w:type="auto"/>
        <w:tblInd w:w="-1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1"/>
        <w:gridCol w:w="242"/>
        <w:gridCol w:w="3051"/>
        <w:gridCol w:w="242"/>
        <w:gridCol w:w="2770"/>
        <w:gridCol w:w="40"/>
        <w:gridCol w:w="40"/>
        <w:gridCol w:w="30"/>
      </w:tblGrid>
      <w:tr w:rsidR="003F4DEF" w:rsidTr="00736AB3">
        <w:trPr>
          <w:gridAfter w:val="1"/>
          <w:wAfter w:w="30" w:type="dxa"/>
          <w:cantSplit/>
        </w:trPr>
        <w:tc>
          <w:tcPr>
            <w:tcW w:w="3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4DEF" w:rsidRDefault="003F4DEF">
            <w:r>
              <w:rPr>
                <w:rFonts w:ascii="Arial" w:hAnsi="Arial" w:cs="Arial"/>
                <w:i/>
                <w:sz w:val="18"/>
                <w:szCs w:val="18"/>
              </w:rPr>
              <w:t>Imię ojca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4DEF" w:rsidRDefault="003F4DEF">
            <w:r>
              <w:rPr>
                <w:rFonts w:ascii="Arial" w:hAnsi="Arial" w:cs="Arial"/>
                <w:i/>
                <w:sz w:val="18"/>
                <w:szCs w:val="18"/>
              </w:rPr>
              <w:t>Nazwisko ojca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770" w:type="dxa"/>
            <w:shd w:val="clear" w:color="auto" w:fill="auto"/>
            <w:vAlign w:val="bottom"/>
          </w:tcPr>
          <w:p w:rsidR="003F4DEF" w:rsidRDefault="003F4DEF">
            <w:r>
              <w:rPr>
                <w:rFonts w:ascii="Arial" w:hAnsi="Arial" w:cs="Arial"/>
                <w:i/>
                <w:sz w:val="18"/>
                <w:szCs w:val="18"/>
              </w:rPr>
              <w:t>Telefony kontaktowe</w:t>
            </w:r>
          </w:p>
        </w:tc>
        <w:tc>
          <w:tcPr>
            <w:tcW w:w="40" w:type="dxa"/>
            <w:shd w:val="clear" w:color="auto" w:fill="auto"/>
          </w:tcPr>
          <w:p w:rsidR="003F4DEF" w:rsidRDefault="003F4DEF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3F4DEF" w:rsidTr="00736AB3">
        <w:tblPrEx>
          <w:tblCellMar>
            <w:left w:w="70" w:type="dxa"/>
            <w:right w:w="70" w:type="dxa"/>
          </w:tblCellMar>
        </w:tblPrEx>
        <w:trPr>
          <w:cantSplit/>
          <w:trHeight w:hRule="exact" w:val="397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3F4DEF" w:rsidRDefault="003F4DEF">
      <w:pPr>
        <w:spacing w:line="288" w:lineRule="auto"/>
        <w:rPr>
          <w:rFonts w:ascii="Arial" w:hAnsi="Arial" w:cs="Arial"/>
          <w:b/>
          <w:sz w:val="8"/>
          <w:u w:val="single"/>
        </w:rPr>
      </w:pPr>
    </w:p>
    <w:tbl>
      <w:tblPr>
        <w:tblW w:w="0" w:type="auto"/>
        <w:tblInd w:w="-1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10"/>
        <w:gridCol w:w="243"/>
        <w:gridCol w:w="2803"/>
        <w:gridCol w:w="40"/>
        <w:gridCol w:w="40"/>
        <w:gridCol w:w="30"/>
      </w:tblGrid>
      <w:tr w:rsidR="003F4DEF" w:rsidTr="00736AB3">
        <w:trPr>
          <w:gridAfter w:val="1"/>
          <w:wAfter w:w="30" w:type="dxa"/>
          <w:cantSplit/>
        </w:trPr>
        <w:tc>
          <w:tcPr>
            <w:tcW w:w="6310" w:type="dxa"/>
            <w:tcBorders>
              <w:bottom w:val="single" w:sz="4" w:space="0" w:color="auto"/>
            </w:tcBorders>
            <w:shd w:val="clear" w:color="auto" w:fill="auto"/>
          </w:tcPr>
          <w:p w:rsidR="003F4DEF" w:rsidRDefault="003F4DEF">
            <w:r>
              <w:rPr>
                <w:rFonts w:ascii="Arial" w:hAnsi="Arial" w:cs="Arial"/>
                <w:i/>
                <w:sz w:val="18"/>
                <w:szCs w:val="18"/>
              </w:rPr>
              <w:t>Adres zamieszkania ojca</w:t>
            </w:r>
          </w:p>
        </w:tc>
        <w:tc>
          <w:tcPr>
            <w:tcW w:w="243" w:type="dxa"/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803" w:type="dxa"/>
            <w:shd w:val="clear" w:color="auto" w:fill="auto"/>
          </w:tcPr>
          <w:p w:rsidR="003F4DEF" w:rsidRDefault="003F4DEF">
            <w:r>
              <w:rPr>
                <w:rFonts w:ascii="Arial" w:hAnsi="Arial" w:cs="Arial"/>
                <w:i/>
                <w:sz w:val="18"/>
                <w:szCs w:val="18"/>
              </w:rPr>
              <w:t>Adres poczty elektronicznej</w:t>
            </w:r>
          </w:p>
        </w:tc>
        <w:tc>
          <w:tcPr>
            <w:tcW w:w="40" w:type="dxa"/>
            <w:shd w:val="clear" w:color="auto" w:fill="auto"/>
          </w:tcPr>
          <w:p w:rsidR="003F4DEF" w:rsidRDefault="003F4DEF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3F4DEF" w:rsidTr="00736AB3">
        <w:tblPrEx>
          <w:tblCellMar>
            <w:left w:w="70" w:type="dxa"/>
            <w:right w:w="70" w:type="dxa"/>
          </w:tblCellMar>
        </w:tblPrEx>
        <w:trPr>
          <w:cantSplit/>
          <w:trHeight w:hRule="exact" w:val="397"/>
        </w:trPr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DEF" w:rsidRDefault="003F4DEF">
            <w:pPr>
              <w:snapToGrid w:val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3F4DEF" w:rsidRDefault="003F4DEF">
      <w:pPr>
        <w:spacing w:line="288" w:lineRule="auto"/>
        <w:rPr>
          <w:rFonts w:ascii="Arial" w:hAnsi="Arial" w:cs="Arial"/>
          <w:b/>
          <w:sz w:val="8"/>
          <w:u w:val="single"/>
        </w:rPr>
      </w:pPr>
    </w:p>
    <w:p w:rsidR="003F4DEF" w:rsidRDefault="003F4DEF">
      <w:pPr>
        <w:spacing w:line="288" w:lineRule="auto"/>
        <w:rPr>
          <w:rFonts w:ascii="Arial" w:hAnsi="Arial" w:cs="Arial"/>
          <w:b/>
          <w:sz w:val="8"/>
          <w:u w:val="single"/>
        </w:rPr>
      </w:pPr>
    </w:p>
    <w:p w:rsidR="00661679" w:rsidRDefault="00661679">
      <w:pPr>
        <w:spacing w:line="288" w:lineRule="auto"/>
        <w:rPr>
          <w:rFonts w:ascii="Arial" w:hAnsi="Arial" w:cs="Arial"/>
          <w:b/>
          <w:sz w:val="8"/>
          <w:u w:val="single"/>
        </w:rPr>
      </w:pPr>
    </w:p>
    <w:p w:rsidR="00661679" w:rsidRDefault="00661679">
      <w:pPr>
        <w:spacing w:line="288" w:lineRule="auto"/>
        <w:rPr>
          <w:rFonts w:ascii="Arial" w:hAnsi="Arial" w:cs="Arial"/>
          <w:b/>
          <w:sz w:val="8"/>
          <w:u w:val="single"/>
        </w:rPr>
      </w:pPr>
    </w:p>
    <w:p w:rsidR="00661679" w:rsidRDefault="00661679">
      <w:pPr>
        <w:spacing w:line="288" w:lineRule="auto"/>
        <w:rPr>
          <w:rFonts w:ascii="Arial" w:hAnsi="Arial" w:cs="Arial"/>
          <w:b/>
          <w:sz w:val="8"/>
          <w:u w:val="single"/>
        </w:rPr>
      </w:pPr>
    </w:p>
    <w:p w:rsidR="00661679" w:rsidRDefault="00661679">
      <w:pPr>
        <w:spacing w:line="288" w:lineRule="auto"/>
        <w:rPr>
          <w:rFonts w:ascii="Arial" w:hAnsi="Arial" w:cs="Arial"/>
          <w:b/>
          <w:sz w:val="8"/>
          <w:u w:val="single"/>
        </w:rPr>
      </w:pPr>
    </w:p>
    <w:p w:rsidR="00661679" w:rsidRDefault="00661679">
      <w:pPr>
        <w:spacing w:line="288" w:lineRule="auto"/>
        <w:rPr>
          <w:rFonts w:ascii="Arial" w:hAnsi="Arial" w:cs="Arial"/>
          <w:b/>
          <w:sz w:val="8"/>
          <w:u w:val="single"/>
        </w:rPr>
      </w:pPr>
    </w:p>
    <w:p w:rsidR="00661679" w:rsidRDefault="00661679">
      <w:pPr>
        <w:spacing w:line="288" w:lineRule="auto"/>
        <w:rPr>
          <w:rFonts w:ascii="Arial" w:hAnsi="Arial" w:cs="Arial"/>
          <w:b/>
          <w:sz w:val="8"/>
          <w:u w:val="single"/>
        </w:rPr>
      </w:pPr>
    </w:p>
    <w:p w:rsidR="00661679" w:rsidRDefault="00661679">
      <w:pPr>
        <w:spacing w:line="288" w:lineRule="auto"/>
        <w:rPr>
          <w:rFonts w:ascii="Arial" w:hAnsi="Arial" w:cs="Arial"/>
          <w:b/>
          <w:sz w:val="8"/>
          <w:u w:val="single"/>
        </w:rPr>
      </w:pPr>
    </w:p>
    <w:p w:rsidR="00661679" w:rsidRDefault="00661679">
      <w:pPr>
        <w:spacing w:line="288" w:lineRule="auto"/>
        <w:rPr>
          <w:rFonts w:ascii="Arial" w:hAnsi="Arial" w:cs="Arial"/>
          <w:b/>
          <w:sz w:val="8"/>
          <w:u w:val="single"/>
        </w:rPr>
      </w:pPr>
    </w:p>
    <w:p w:rsidR="00661679" w:rsidRDefault="00661679">
      <w:pPr>
        <w:spacing w:line="288" w:lineRule="auto"/>
        <w:rPr>
          <w:rFonts w:ascii="Arial" w:hAnsi="Arial" w:cs="Arial"/>
          <w:b/>
          <w:sz w:val="8"/>
          <w:u w:val="single"/>
        </w:rPr>
      </w:pPr>
    </w:p>
    <w:p w:rsidR="00661679" w:rsidRDefault="00661679">
      <w:pPr>
        <w:spacing w:line="288" w:lineRule="auto"/>
        <w:rPr>
          <w:rFonts w:ascii="Arial" w:hAnsi="Arial" w:cs="Arial"/>
          <w:b/>
          <w:sz w:val="8"/>
          <w:u w:val="single"/>
        </w:rPr>
      </w:pPr>
    </w:p>
    <w:p w:rsidR="00661679" w:rsidRDefault="00661679">
      <w:pPr>
        <w:spacing w:line="288" w:lineRule="auto"/>
        <w:rPr>
          <w:rFonts w:ascii="Arial" w:hAnsi="Arial" w:cs="Arial"/>
          <w:b/>
          <w:sz w:val="8"/>
          <w:u w:val="single"/>
        </w:rPr>
      </w:pPr>
    </w:p>
    <w:p w:rsidR="00661679" w:rsidRDefault="00661679">
      <w:pPr>
        <w:spacing w:line="288" w:lineRule="auto"/>
        <w:rPr>
          <w:rFonts w:ascii="Arial" w:hAnsi="Arial" w:cs="Arial"/>
          <w:b/>
          <w:sz w:val="8"/>
          <w:u w:val="single"/>
        </w:rPr>
      </w:pPr>
    </w:p>
    <w:p w:rsidR="00661679" w:rsidRDefault="00661679">
      <w:pPr>
        <w:spacing w:line="288" w:lineRule="auto"/>
        <w:rPr>
          <w:rFonts w:ascii="Arial" w:hAnsi="Arial" w:cs="Arial"/>
          <w:b/>
          <w:sz w:val="8"/>
          <w:u w:val="single"/>
        </w:rPr>
      </w:pPr>
    </w:p>
    <w:p w:rsidR="00661679" w:rsidRDefault="00661679">
      <w:pPr>
        <w:spacing w:line="288" w:lineRule="auto"/>
        <w:rPr>
          <w:rFonts w:ascii="Arial" w:hAnsi="Arial" w:cs="Arial"/>
          <w:b/>
          <w:sz w:val="8"/>
          <w:u w:val="single"/>
        </w:rPr>
      </w:pPr>
    </w:p>
    <w:p w:rsidR="00661679" w:rsidRDefault="00661679">
      <w:pPr>
        <w:spacing w:line="288" w:lineRule="auto"/>
        <w:rPr>
          <w:rFonts w:ascii="Arial" w:hAnsi="Arial" w:cs="Arial"/>
          <w:b/>
          <w:sz w:val="8"/>
          <w:u w:val="single"/>
        </w:rPr>
      </w:pPr>
    </w:p>
    <w:p w:rsidR="00661679" w:rsidRPr="00AD7080" w:rsidRDefault="00661679" w:rsidP="00661679">
      <w:pPr>
        <w:ind w:left="-284"/>
        <w:jc w:val="both"/>
        <w:rPr>
          <w:rFonts w:ascii="Arial" w:hAnsi="Arial" w:cs="Arial"/>
          <w:sz w:val="20"/>
          <w:szCs w:val="20"/>
        </w:rPr>
      </w:pPr>
      <w:r w:rsidRPr="00AD7080">
        <w:rPr>
          <w:rFonts w:ascii="Arial" w:hAnsi="Arial" w:cs="Arial"/>
          <w:b/>
          <w:bCs/>
          <w:sz w:val="20"/>
          <w:szCs w:val="20"/>
        </w:rPr>
        <w:t>Pouczenie:</w:t>
      </w:r>
      <w:r>
        <w:rPr>
          <w:rFonts w:ascii="Arial" w:hAnsi="Arial" w:cs="Arial"/>
          <w:b/>
          <w:bCs/>
          <w:sz w:val="20"/>
        </w:rPr>
        <w:t xml:space="preserve"> </w:t>
      </w:r>
      <w:r w:rsidRPr="00D33FC2">
        <w:rPr>
          <w:rFonts w:ascii="Arial" w:hAnsi="Arial" w:cs="Arial"/>
          <w:b/>
          <w:bCs/>
          <w:sz w:val="20"/>
        </w:rPr>
        <w:t>Ilekroć jest mowa o rodzicach</w:t>
      </w:r>
      <w:r w:rsidRPr="00AD7080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- </w:t>
      </w:r>
      <w:r w:rsidRPr="00AD7080">
        <w:rPr>
          <w:rFonts w:ascii="Arial" w:hAnsi="Arial" w:cs="Arial"/>
          <w:sz w:val="20"/>
        </w:rPr>
        <w:t>należy przez to rozumieć definicję ustawową rodziców określoną w art. 4 pkt 19 ustawy Prawo oświatowe</w:t>
      </w:r>
    </w:p>
    <w:p w:rsidR="00661679" w:rsidRDefault="00661679">
      <w:pPr>
        <w:spacing w:line="288" w:lineRule="auto"/>
        <w:rPr>
          <w:rFonts w:ascii="Arial" w:hAnsi="Arial" w:cs="Arial"/>
          <w:b/>
          <w:sz w:val="8"/>
          <w:u w:val="single"/>
        </w:rPr>
      </w:pPr>
    </w:p>
    <w:p w:rsidR="003F4DEF" w:rsidRDefault="003F4DEF" w:rsidP="00114D8E">
      <w:pPr>
        <w:pStyle w:val="Nagwek9"/>
        <w:pageBreakBefore/>
        <w:numPr>
          <w:ilvl w:val="0"/>
          <w:numId w:val="0"/>
        </w:numPr>
      </w:pPr>
      <w:r>
        <w:rPr>
          <w:sz w:val="20"/>
          <w:szCs w:val="20"/>
        </w:rPr>
        <w:lastRenderedPageBreak/>
        <w:t>Informacje o pobycie dziecka w przedszkolu/oddziale przedszkolnym</w:t>
      </w:r>
      <w:r w:rsidR="00B42E18">
        <w:rPr>
          <w:sz w:val="20"/>
          <w:szCs w:val="20"/>
          <w:lang w:val="pl-PL"/>
        </w:rPr>
        <w:t xml:space="preserve"> w publicznej szkole podstawowej</w:t>
      </w:r>
      <w:r>
        <w:rPr>
          <w:sz w:val="20"/>
          <w:szCs w:val="20"/>
        </w:rPr>
        <w:t>:</w:t>
      </w:r>
      <w:r>
        <w:rPr>
          <w:b w:val="0"/>
          <w:i/>
          <w:sz w:val="20"/>
          <w:szCs w:val="20"/>
          <w:u w:val="none"/>
        </w:rPr>
        <w:t xml:space="preserve"> </w:t>
      </w:r>
    </w:p>
    <w:p w:rsidR="003F4DEF" w:rsidRDefault="003F4DEF">
      <w:pPr>
        <w:pStyle w:val="Nagwek8"/>
        <w:jc w:val="both"/>
      </w:pPr>
      <w:r>
        <w:rPr>
          <w:b w:val="0"/>
          <w:i/>
          <w:sz w:val="20"/>
          <w:szCs w:val="20"/>
          <w:u w:val="none"/>
        </w:rPr>
        <w:t>(z uwzględnieniem godzin realizacji podstawy programowej 8</w:t>
      </w:r>
      <w:r w:rsidR="00574726">
        <w:rPr>
          <w:b w:val="0"/>
          <w:i/>
          <w:sz w:val="20"/>
          <w:szCs w:val="20"/>
          <w:u w:val="none"/>
          <w:vertAlign w:val="superscript"/>
          <w:lang w:val="pl-PL"/>
        </w:rPr>
        <w:t>00</w:t>
      </w:r>
      <w:r>
        <w:rPr>
          <w:b w:val="0"/>
          <w:i/>
          <w:sz w:val="20"/>
          <w:szCs w:val="20"/>
          <w:u w:val="none"/>
        </w:rPr>
        <w:t xml:space="preserve"> – 13</w:t>
      </w:r>
      <w:r w:rsidR="00574726">
        <w:rPr>
          <w:b w:val="0"/>
          <w:i/>
          <w:sz w:val="20"/>
          <w:szCs w:val="20"/>
          <w:u w:val="none"/>
          <w:vertAlign w:val="superscript"/>
          <w:lang w:val="pl-PL"/>
        </w:rPr>
        <w:t>00</w:t>
      </w:r>
      <w:r>
        <w:rPr>
          <w:b w:val="0"/>
          <w:i/>
          <w:sz w:val="20"/>
          <w:szCs w:val="20"/>
          <w:u w:val="none"/>
        </w:rPr>
        <w:t xml:space="preserve"> i posiłków</w:t>
      </w:r>
      <w:r>
        <w:rPr>
          <w:b w:val="0"/>
          <w:i/>
          <w:sz w:val="20"/>
          <w:szCs w:val="20"/>
          <w:u w:val="none"/>
          <w:lang w:val="pl-PL"/>
        </w:rPr>
        <w:t>).</w:t>
      </w:r>
    </w:p>
    <w:p w:rsidR="003F4DEF" w:rsidRDefault="003F4DEF">
      <w:pPr>
        <w:jc w:val="both"/>
        <w:rPr>
          <w:rFonts w:ascii="Arial" w:hAnsi="Arial" w:cs="Arial"/>
          <w:b/>
          <w:i/>
          <w:sz w:val="16"/>
          <w:szCs w:val="16"/>
        </w:rPr>
      </w:pPr>
    </w:p>
    <w:p w:rsidR="003F4DEF" w:rsidRDefault="003F4DEF">
      <w:pPr>
        <w:jc w:val="both"/>
      </w:pPr>
      <w:r>
        <w:rPr>
          <w:rFonts w:ascii="Arial" w:hAnsi="Arial" w:cs="Arial"/>
          <w:b/>
          <w:sz w:val="20"/>
          <w:szCs w:val="20"/>
        </w:rPr>
        <w:t>Godziny pobytu (</w:t>
      </w:r>
      <w:r>
        <w:rPr>
          <w:rFonts w:ascii="Arial" w:hAnsi="Arial" w:cs="Arial"/>
          <w:sz w:val="20"/>
          <w:szCs w:val="20"/>
        </w:rPr>
        <w:t>z dokładnością do pełnej godziny)</w:t>
      </w:r>
    </w:p>
    <w:p w:rsidR="003F4DEF" w:rsidRDefault="003F4DEF">
      <w:pPr>
        <w:jc w:val="both"/>
      </w:pPr>
      <w:r>
        <w:rPr>
          <w:rFonts w:ascii="Arial" w:eastAsia="Arial" w:hAnsi="Arial" w:cs="Arial"/>
          <w:sz w:val="20"/>
          <w:szCs w:val="20"/>
        </w:rPr>
        <w:t xml:space="preserve"> </w:t>
      </w:r>
    </w:p>
    <w:p w:rsidR="003F4DEF" w:rsidRPr="00A15E7C" w:rsidRDefault="003F4DEF">
      <w:pPr>
        <w:jc w:val="both"/>
      </w:pPr>
      <w:r w:rsidRPr="00A15E7C">
        <w:rPr>
          <w:rFonts w:ascii="Arial" w:hAnsi="Arial" w:cs="Arial"/>
          <w:sz w:val="20"/>
          <w:szCs w:val="20"/>
        </w:rPr>
        <w:t>od ……………………....do ……………………………na ………………………… godzin dziennie.</w:t>
      </w:r>
    </w:p>
    <w:p w:rsidR="003F4DEF" w:rsidRDefault="003F4DEF">
      <w:pPr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:rsidR="003F4DEF" w:rsidRDefault="003F4DEF">
      <w:pPr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:rsidR="00DC7013" w:rsidRPr="00DC7013" w:rsidRDefault="00561E55" w:rsidP="00DC7013">
      <w:pPr>
        <w:rPr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I</w:t>
      </w:r>
      <w:r w:rsidR="00DC7013" w:rsidRPr="00DC7013">
        <w:rPr>
          <w:rFonts w:ascii="Arial" w:hAnsi="Arial" w:cs="Arial"/>
          <w:b/>
          <w:sz w:val="20"/>
          <w:szCs w:val="20"/>
          <w:u w:val="single"/>
        </w:rPr>
        <w:t>nformacje o dziecku, które są podawane w sposób dobrowolny na podstawie art. 155 -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DC7013" w:rsidRPr="00DC7013">
        <w:rPr>
          <w:rFonts w:ascii="Arial" w:hAnsi="Arial" w:cs="Arial"/>
          <w:b/>
          <w:sz w:val="20"/>
          <w:szCs w:val="20"/>
          <w:u w:val="single"/>
        </w:rPr>
        <w:t>Prawo oświatowe:</w:t>
      </w:r>
    </w:p>
    <w:p w:rsidR="003F4DEF" w:rsidRDefault="003F4DEF">
      <w:pPr>
        <w:rPr>
          <w:rFonts w:ascii="Arial" w:hAnsi="Arial" w:cs="Arial"/>
          <w:b/>
          <w:color w:val="000000"/>
          <w:sz w:val="20"/>
          <w:u w:val="single"/>
        </w:rPr>
      </w:pPr>
    </w:p>
    <w:tbl>
      <w:tblPr>
        <w:tblW w:w="0" w:type="auto"/>
        <w:tblInd w:w="-1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66"/>
      </w:tblGrid>
      <w:tr w:rsidR="003F4DEF">
        <w:trPr>
          <w:trHeight w:val="600"/>
        </w:trPr>
        <w:tc>
          <w:tcPr>
            <w:tcW w:w="9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4DEF" w:rsidRDefault="003F4DEF">
            <w:pPr>
              <w:autoSpaceDE w:val="0"/>
              <w:snapToGrid w:val="0"/>
              <w:rPr>
                <w:rFonts w:ascii="Arial" w:hAnsi="Arial" w:cs="Arial"/>
                <w:b/>
                <w:color w:val="FF0000"/>
                <w:sz w:val="18"/>
              </w:rPr>
            </w:pPr>
          </w:p>
          <w:p w:rsidR="003F4DEF" w:rsidRDefault="003F4DEF">
            <w:pPr>
              <w:autoSpaceDE w:val="0"/>
              <w:rPr>
                <w:rFonts w:ascii="Arial" w:hAnsi="Arial" w:cs="Arial"/>
                <w:b/>
                <w:color w:val="FF0000"/>
                <w:sz w:val="18"/>
              </w:rPr>
            </w:pPr>
          </w:p>
          <w:p w:rsidR="003F4DEF" w:rsidRDefault="003F4DEF">
            <w:pPr>
              <w:autoSpaceDE w:val="0"/>
              <w:rPr>
                <w:rFonts w:ascii="Arial" w:hAnsi="Arial" w:cs="Arial"/>
                <w:b/>
                <w:color w:val="FF0000"/>
                <w:sz w:val="18"/>
              </w:rPr>
            </w:pPr>
          </w:p>
          <w:p w:rsidR="003F4DEF" w:rsidRDefault="003F4DEF">
            <w:pPr>
              <w:autoSpaceDE w:val="0"/>
              <w:rPr>
                <w:rFonts w:ascii="Arial" w:hAnsi="Arial" w:cs="Arial"/>
                <w:b/>
                <w:color w:val="FF0000"/>
                <w:sz w:val="18"/>
              </w:rPr>
            </w:pPr>
          </w:p>
          <w:p w:rsidR="003F4DEF" w:rsidRDefault="003F4DEF">
            <w:pPr>
              <w:autoSpaceDE w:val="0"/>
              <w:rPr>
                <w:rFonts w:ascii="Arial" w:hAnsi="Arial" w:cs="Arial"/>
                <w:b/>
                <w:color w:val="FF0000"/>
                <w:sz w:val="18"/>
              </w:rPr>
            </w:pPr>
          </w:p>
          <w:p w:rsidR="003F4DEF" w:rsidRDefault="003F4DEF">
            <w:pPr>
              <w:autoSpaceDE w:val="0"/>
              <w:rPr>
                <w:rFonts w:ascii="Arial" w:hAnsi="Arial" w:cs="Arial"/>
                <w:b/>
                <w:color w:val="FF0000"/>
                <w:sz w:val="18"/>
              </w:rPr>
            </w:pPr>
          </w:p>
          <w:p w:rsidR="003F4DEF" w:rsidRDefault="003F4DEF">
            <w:pPr>
              <w:autoSpaceDE w:val="0"/>
              <w:rPr>
                <w:rFonts w:ascii="Arial" w:hAnsi="Arial" w:cs="Arial"/>
                <w:b/>
                <w:color w:val="FF0000"/>
                <w:sz w:val="18"/>
              </w:rPr>
            </w:pPr>
          </w:p>
          <w:p w:rsidR="003F4DEF" w:rsidRDefault="003F4DEF">
            <w:pPr>
              <w:autoSpaceDE w:val="0"/>
              <w:rPr>
                <w:rFonts w:ascii="Arial" w:hAnsi="Arial" w:cs="Arial"/>
                <w:b/>
                <w:color w:val="FF0000"/>
                <w:sz w:val="18"/>
              </w:rPr>
            </w:pPr>
          </w:p>
          <w:p w:rsidR="003F4DEF" w:rsidRDefault="003F4DEF">
            <w:pPr>
              <w:autoSpaceDE w:val="0"/>
              <w:rPr>
                <w:rFonts w:ascii="Arial" w:hAnsi="Arial" w:cs="Arial"/>
                <w:b/>
                <w:color w:val="FF0000"/>
                <w:sz w:val="18"/>
              </w:rPr>
            </w:pPr>
          </w:p>
          <w:p w:rsidR="003F4DEF" w:rsidRDefault="003F4DEF">
            <w:pPr>
              <w:autoSpaceDE w:val="0"/>
              <w:rPr>
                <w:rFonts w:ascii="Arial" w:hAnsi="Arial" w:cs="Arial"/>
                <w:b/>
                <w:color w:val="FF0000"/>
                <w:sz w:val="18"/>
              </w:rPr>
            </w:pPr>
          </w:p>
          <w:p w:rsidR="003F4DEF" w:rsidRDefault="003F4DEF">
            <w:pPr>
              <w:autoSpaceDE w:val="0"/>
              <w:rPr>
                <w:rFonts w:ascii="Arial" w:hAnsi="Arial" w:cs="Arial"/>
                <w:b/>
                <w:color w:val="FF0000"/>
                <w:sz w:val="18"/>
              </w:rPr>
            </w:pPr>
          </w:p>
          <w:p w:rsidR="003F4DEF" w:rsidRDefault="003F4DEF">
            <w:pPr>
              <w:autoSpaceDE w:val="0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</w:tr>
    </w:tbl>
    <w:p w:rsidR="003F4DEF" w:rsidRDefault="003F4DEF">
      <w:pPr>
        <w:rPr>
          <w:rFonts w:ascii="Arial" w:hAnsi="Arial" w:cs="Arial"/>
          <w:b/>
          <w:color w:val="000000"/>
          <w:sz w:val="16"/>
          <w:szCs w:val="16"/>
          <w:u w:val="single"/>
        </w:rPr>
      </w:pPr>
    </w:p>
    <w:p w:rsidR="003F4DEF" w:rsidRDefault="003F4DEF">
      <w:pPr>
        <w:rPr>
          <w:rFonts w:ascii="Arial" w:hAnsi="Arial" w:cs="Arial"/>
          <w:b/>
          <w:color w:val="000000"/>
          <w:sz w:val="16"/>
          <w:szCs w:val="16"/>
          <w:u w:val="single"/>
        </w:rPr>
      </w:pPr>
    </w:p>
    <w:p w:rsidR="003F4DEF" w:rsidRDefault="003F4DEF">
      <w:pPr>
        <w:pStyle w:val="Nagwek8"/>
        <w:spacing w:line="240" w:lineRule="auto"/>
        <w:jc w:val="center"/>
        <w:rPr>
          <w:color w:val="000000"/>
          <w:sz w:val="20"/>
          <w:szCs w:val="20"/>
          <w:lang w:val="pl-PL"/>
        </w:rPr>
      </w:pPr>
    </w:p>
    <w:p w:rsidR="003F4DEF" w:rsidRDefault="003F4DEF">
      <w:pPr>
        <w:pStyle w:val="Nagwek8"/>
        <w:spacing w:line="240" w:lineRule="auto"/>
        <w:jc w:val="center"/>
      </w:pPr>
      <w:r>
        <w:rPr>
          <w:szCs w:val="18"/>
        </w:rPr>
        <w:t>Oświadczenie:</w:t>
      </w:r>
    </w:p>
    <w:p w:rsidR="003F4DEF" w:rsidRDefault="003F4DEF">
      <w:pPr>
        <w:jc w:val="both"/>
      </w:pPr>
    </w:p>
    <w:p w:rsidR="003F4DEF" w:rsidRDefault="003F4DEF">
      <w:pPr>
        <w:numPr>
          <w:ilvl w:val="0"/>
          <w:numId w:val="2"/>
        </w:numPr>
        <w:jc w:val="both"/>
      </w:pPr>
      <w:r>
        <w:rPr>
          <w:rFonts w:ascii="Arial" w:hAnsi="Arial" w:cs="Arial"/>
          <w:sz w:val="16"/>
          <w:szCs w:val="16"/>
        </w:rPr>
        <w:t>Świadomy/świadoma odpowiedzialności za składanie nieprawdziwych danych oświadczam, że dane zawarte</w:t>
      </w:r>
      <w:r>
        <w:rPr>
          <w:rFonts w:ascii="Arial" w:hAnsi="Arial" w:cs="Arial"/>
          <w:sz w:val="16"/>
          <w:szCs w:val="16"/>
        </w:rPr>
        <w:br/>
        <w:t>w „</w:t>
      </w:r>
      <w:r w:rsidR="006C6EA8">
        <w:rPr>
          <w:rFonts w:ascii="Arial" w:hAnsi="Arial" w:cs="Arial"/>
          <w:sz w:val="16"/>
          <w:szCs w:val="16"/>
        </w:rPr>
        <w:t>Deklaracji</w:t>
      </w:r>
      <w:r w:rsidR="00200A6D">
        <w:rPr>
          <w:rFonts w:ascii="Arial" w:hAnsi="Arial" w:cs="Arial"/>
          <w:sz w:val="16"/>
          <w:szCs w:val="16"/>
        </w:rPr>
        <w:t xml:space="preserve"> o kontynuowaniu wychowania przedszkolnego</w:t>
      </w:r>
      <w:r w:rsidR="006C6EA8">
        <w:rPr>
          <w:rFonts w:ascii="Arial" w:hAnsi="Arial" w:cs="Arial"/>
          <w:sz w:val="16"/>
          <w:szCs w:val="16"/>
        </w:rPr>
        <w:t xml:space="preserve"> w przedszkolu, oddziale przedszkolnym w </w:t>
      </w:r>
      <w:r w:rsidR="00B42E18">
        <w:rPr>
          <w:rFonts w:ascii="Arial" w:hAnsi="Arial" w:cs="Arial"/>
          <w:sz w:val="16"/>
          <w:szCs w:val="16"/>
        </w:rPr>
        <w:t xml:space="preserve">publicznej </w:t>
      </w:r>
      <w:r w:rsidR="006C6EA8">
        <w:rPr>
          <w:rFonts w:ascii="Arial" w:hAnsi="Arial" w:cs="Arial"/>
          <w:sz w:val="16"/>
          <w:szCs w:val="16"/>
        </w:rPr>
        <w:t>szkole podstawowej”</w:t>
      </w:r>
      <w:r>
        <w:rPr>
          <w:rFonts w:ascii="Arial" w:hAnsi="Arial" w:cs="Arial"/>
          <w:sz w:val="16"/>
          <w:szCs w:val="16"/>
        </w:rPr>
        <w:t xml:space="preserve"> oraz dostarczonych dokumentach, są zgodne z prawdą, co potwierdzam własnoręcznym podpisem (podanie nieprawdziwych danych może spowodować skreślenie dziecka z listy wychowanków). </w:t>
      </w:r>
    </w:p>
    <w:p w:rsidR="00006E30" w:rsidRDefault="00006E30" w:rsidP="00006E30">
      <w:pPr>
        <w:numPr>
          <w:ilvl w:val="0"/>
          <w:numId w:val="2"/>
        </w:numPr>
        <w:jc w:val="both"/>
        <w:rPr>
          <w:kern w:val="2"/>
        </w:rPr>
      </w:pPr>
      <w:r>
        <w:rPr>
          <w:rFonts w:ascii="Arial" w:hAnsi="Arial" w:cs="Arial"/>
          <w:sz w:val="16"/>
          <w:szCs w:val="16"/>
        </w:rPr>
        <w:t>Wyrażam zgodę na gromadzenie, przetwarzanie i udostępnianie danych osobowych zawartych we wniosku,</w:t>
      </w:r>
      <w:r>
        <w:rPr>
          <w:rFonts w:ascii="Arial" w:hAnsi="Arial" w:cs="Arial"/>
          <w:sz w:val="16"/>
          <w:szCs w:val="16"/>
        </w:rPr>
        <w:br/>
        <w:t xml:space="preserve">w szczególności w zakresie danych o stanie zdrowia, stosowanej diecie i rozwoju psychofizycznym dziecka w procesie rekrutacji do przedszkola oraz organom uprawnionym do nadzoru nad jednostkami oświatowymi. Przetwarzanie danych odbywać się będzie zgodnie z ustawą z dnia 10 maja 2018 r. o ochronie danych osobowych (Dz. U. z 2019 r. poz. 1781). </w:t>
      </w:r>
    </w:p>
    <w:p w:rsidR="003F4DEF" w:rsidRDefault="003F4DEF">
      <w:pPr>
        <w:ind w:left="357"/>
        <w:jc w:val="both"/>
        <w:rPr>
          <w:rFonts w:ascii="Arial" w:hAnsi="Arial" w:cs="Arial"/>
          <w:b/>
          <w:sz w:val="8"/>
          <w:szCs w:val="16"/>
        </w:rPr>
      </w:pPr>
    </w:p>
    <w:p w:rsidR="003F4DEF" w:rsidRDefault="003F4DEF">
      <w:pPr>
        <w:ind w:left="357"/>
        <w:jc w:val="both"/>
        <w:rPr>
          <w:rFonts w:ascii="Arial" w:hAnsi="Arial" w:cs="Arial"/>
          <w:b/>
          <w:sz w:val="8"/>
          <w:szCs w:val="16"/>
        </w:rPr>
      </w:pPr>
    </w:p>
    <w:p w:rsidR="003F4DEF" w:rsidRDefault="003F4DEF">
      <w:pPr>
        <w:rPr>
          <w:rFonts w:ascii="Arial" w:hAnsi="Arial" w:cs="Arial"/>
          <w:b/>
          <w:sz w:val="8"/>
          <w:szCs w:val="16"/>
        </w:rPr>
      </w:pPr>
    </w:p>
    <w:p w:rsidR="003F4DEF" w:rsidRDefault="003F4DEF">
      <w:pPr>
        <w:rPr>
          <w:rFonts w:ascii="Arial" w:hAnsi="Arial" w:cs="Arial"/>
          <w:b/>
          <w:sz w:val="18"/>
          <w:szCs w:val="16"/>
        </w:rPr>
      </w:pPr>
    </w:p>
    <w:p w:rsidR="003F4DEF" w:rsidRPr="009D3D69" w:rsidRDefault="003F4DEF">
      <w:pPr>
        <w:jc w:val="both"/>
        <w:rPr>
          <w:sz w:val="20"/>
          <w:szCs w:val="20"/>
        </w:rPr>
      </w:pPr>
      <w:r w:rsidRPr="009D3D69">
        <w:rPr>
          <w:rFonts w:ascii="Arial" w:hAnsi="Arial" w:cs="Arial"/>
          <w:sz w:val="20"/>
          <w:szCs w:val="20"/>
        </w:rPr>
        <w:t>Pionki, dnia ………………………………………</w:t>
      </w:r>
      <w:r w:rsidR="00D3706A" w:rsidRPr="009D3D69">
        <w:rPr>
          <w:rFonts w:ascii="Arial" w:hAnsi="Arial" w:cs="Arial"/>
          <w:sz w:val="20"/>
          <w:szCs w:val="20"/>
        </w:rPr>
        <w:t>……</w:t>
      </w:r>
      <w:r w:rsidRPr="009D3D69">
        <w:rPr>
          <w:rFonts w:ascii="Arial" w:hAnsi="Arial" w:cs="Arial"/>
          <w:sz w:val="20"/>
          <w:szCs w:val="20"/>
        </w:rPr>
        <w:t xml:space="preserve">  </w:t>
      </w:r>
    </w:p>
    <w:p w:rsidR="003F4DEF" w:rsidRPr="009D3D69" w:rsidRDefault="003F4DEF">
      <w:pPr>
        <w:jc w:val="both"/>
        <w:rPr>
          <w:rFonts w:ascii="Arial" w:hAnsi="Arial" w:cs="Arial"/>
          <w:sz w:val="20"/>
          <w:szCs w:val="20"/>
        </w:rPr>
      </w:pPr>
    </w:p>
    <w:p w:rsidR="003F4DEF" w:rsidRPr="009D3D69" w:rsidRDefault="003F4DEF">
      <w:pPr>
        <w:jc w:val="both"/>
        <w:rPr>
          <w:rFonts w:ascii="Arial" w:hAnsi="Arial" w:cs="Arial"/>
          <w:sz w:val="20"/>
          <w:szCs w:val="20"/>
        </w:rPr>
      </w:pPr>
    </w:p>
    <w:p w:rsidR="003F4DEF" w:rsidRPr="009D3D69" w:rsidRDefault="003F4DEF">
      <w:pPr>
        <w:jc w:val="both"/>
        <w:rPr>
          <w:rFonts w:ascii="Arial" w:hAnsi="Arial" w:cs="Arial"/>
          <w:sz w:val="20"/>
          <w:szCs w:val="20"/>
        </w:rPr>
      </w:pPr>
    </w:p>
    <w:p w:rsidR="003F4DEF" w:rsidRPr="009D3D69" w:rsidRDefault="003F4DEF">
      <w:pPr>
        <w:jc w:val="both"/>
        <w:rPr>
          <w:sz w:val="20"/>
          <w:szCs w:val="20"/>
        </w:rPr>
      </w:pPr>
      <w:r w:rsidRPr="009D3D69">
        <w:rPr>
          <w:rFonts w:ascii="Arial" w:hAnsi="Arial" w:cs="Arial"/>
          <w:sz w:val="20"/>
          <w:szCs w:val="20"/>
        </w:rPr>
        <w:t>Czytelne podpisy rodziców:</w:t>
      </w:r>
    </w:p>
    <w:p w:rsidR="003F4DEF" w:rsidRPr="009D3D69" w:rsidRDefault="003F4DEF">
      <w:pPr>
        <w:jc w:val="both"/>
        <w:rPr>
          <w:rFonts w:ascii="Arial" w:hAnsi="Arial" w:cs="Arial"/>
          <w:sz w:val="20"/>
          <w:szCs w:val="20"/>
        </w:rPr>
      </w:pPr>
    </w:p>
    <w:p w:rsidR="003F4DEF" w:rsidRDefault="003F4DEF">
      <w:pPr>
        <w:jc w:val="both"/>
        <w:rPr>
          <w:rFonts w:ascii="Arial" w:hAnsi="Arial" w:cs="Arial"/>
          <w:sz w:val="18"/>
        </w:rPr>
      </w:pPr>
    </w:p>
    <w:p w:rsidR="003F4DEF" w:rsidRDefault="003F4DEF">
      <w:pPr>
        <w:jc w:val="both"/>
      </w:pPr>
      <w:r>
        <w:rPr>
          <w:rFonts w:ascii="Arial" w:eastAsia="Arial" w:hAnsi="Arial" w:cs="Arial"/>
          <w:sz w:val="18"/>
        </w:rPr>
        <w:t>…………</w:t>
      </w:r>
      <w:r>
        <w:rPr>
          <w:rFonts w:ascii="Arial" w:hAnsi="Arial" w:cs="Arial"/>
          <w:sz w:val="18"/>
        </w:rPr>
        <w:t>..…………………………..……………………                …….……………………………………………………</w:t>
      </w:r>
    </w:p>
    <w:p w:rsidR="003F4DEF" w:rsidRDefault="003F4DEF">
      <w:pPr>
        <w:rPr>
          <w:rFonts w:ascii="Arial" w:hAnsi="Arial" w:cs="Arial"/>
          <w:sz w:val="18"/>
        </w:rPr>
      </w:pPr>
    </w:p>
    <w:p w:rsidR="003F4DEF" w:rsidRDefault="003F4DEF">
      <w:pPr>
        <w:rPr>
          <w:rFonts w:ascii="Arial" w:hAnsi="Arial" w:cs="Arial"/>
          <w:sz w:val="18"/>
        </w:rPr>
      </w:pPr>
    </w:p>
    <w:p w:rsidR="00661679" w:rsidRDefault="00661679" w:rsidP="00661679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661679" w:rsidRPr="00AD7080" w:rsidRDefault="00661679" w:rsidP="00661679">
      <w:pPr>
        <w:jc w:val="both"/>
        <w:rPr>
          <w:rFonts w:ascii="Arial" w:hAnsi="Arial" w:cs="Arial"/>
          <w:sz w:val="20"/>
          <w:szCs w:val="20"/>
        </w:rPr>
      </w:pPr>
      <w:r w:rsidRPr="00AD7080">
        <w:rPr>
          <w:rFonts w:ascii="Arial" w:hAnsi="Arial" w:cs="Arial"/>
          <w:b/>
          <w:bCs/>
          <w:sz w:val="20"/>
          <w:szCs w:val="20"/>
        </w:rPr>
        <w:t>Pouczenie:</w:t>
      </w:r>
      <w:r>
        <w:rPr>
          <w:rFonts w:ascii="Arial" w:hAnsi="Arial" w:cs="Arial"/>
          <w:b/>
          <w:bCs/>
          <w:sz w:val="20"/>
        </w:rPr>
        <w:t xml:space="preserve"> </w:t>
      </w:r>
      <w:r w:rsidRPr="00D33FC2">
        <w:rPr>
          <w:rFonts w:ascii="Arial" w:hAnsi="Arial" w:cs="Arial"/>
          <w:b/>
          <w:bCs/>
          <w:sz w:val="20"/>
        </w:rPr>
        <w:t>Ilekroć jest mowa o rodzicach</w:t>
      </w:r>
      <w:r w:rsidRPr="00AD7080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- </w:t>
      </w:r>
      <w:r w:rsidRPr="00AD7080">
        <w:rPr>
          <w:rFonts w:ascii="Arial" w:hAnsi="Arial" w:cs="Arial"/>
          <w:sz w:val="20"/>
        </w:rPr>
        <w:t>należy przez to rozumieć definicję ustawową rodziców określoną w art. 4 pkt 19 ustawy Prawo oświatowe</w:t>
      </w:r>
    </w:p>
    <w:p w:rsidR="003F4DEF" w:rsidRDefault="003F4DEF">
      <w:pPr>
        <w:rPr>
          <w:rFonts w:ascii="Arial" w:hAnsi="Arial" w:cs="Arial"/>
          <w:sz w:val="18"/>
        </w:rPr>
      </w:pPr>
    </w:p>
    <w:p w:rsidR="00661679" w:rsidRDefault="00661679">
      <w:pPr>
        <w:rPr>
          <w:rFonts w:ascii="Arial" w:hAnsi="Arial" w:cs="Arial"/>
          <w:sz w:val="18"/>
        </w:rPr>
      </w:pPr>
    </w:p>
    <w:p w:rsidR="00661679" w:rsidRDefault="00661679">
      <w:pPr>
        <w:rPr>
          <w:rFonts w:ascii="Arial" w:hAnsi="Arial" w:cs="Arial"/>
          <w:sz w:val="18"/>
        </w:rPr>
      </w:pPr>
    </w:p>
    <w:p w:rsidR="00661679" w:rsidRDefault="00661679">
      <w:pPr>
        <w:rPr>
          <w:rFonts w:ascii="Arial" w:hAnsi="Arial" w:cs="Arial"/>
          <w:sz w:val="18"/>
        </w:rPr>
      </w:pPr>
    </w:p>
    <w:p w:rsidR="003F4DEF" w:rsidRDefault="003F4DEF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3F4DEF" w:rsidRDefault="003F4DEF">
      <w:pPr>
        <w:jc w:val="both"/>
      </w:pPr>
      <w:r>
        <w:rPr>
          <w:rFonts w:ascii="Arial" w:hAnsi="Arial" w:cs="Arial"/>
          <w:b/>
          <w:sz w:val="20"/>
          <w:szCs w:val="20"/>
          <w:u w:val="single"/>
        </w:rPr>
        <w:t>Uwaga:</w:t>
      </w:r>
    </w:p>
    <w:p w:rsidR="003F4DEF" w:rsidRDefault="003F4DEF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B42E18" w:rsidRDefault="003F4DEF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85E87">
        <w:rPr>
          <w:rFonts w:ascii="Arial" w:hAnsi="Arial" w:cs="Arial"/>
          <w:b/>
          <w:sz w:val="20"/>
          <w:szCs w:val="20"/>
        </w:rPr>
        <w:t>Deklarację należy złożyć w sekretariacie</w:t>
      </w:r>
      <w:r w:rsidR="00B42E18">
        <w:rPr>
          <w:rFonts w:ascii="Arial" w:hAnsi="Arial" w:cs="Arial"/>
          <w:b/>
          <w:sz w:val="20"/>
          <w:szCs w:val="20"/>
        </w:rPr>
        <w:t>:</w:t>
      </w:r>
    </w:p>
    <w:p w:rsidR="00B42E18" w:rsidRDefault="00B42E18" w:rsidP="00B42E1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</w:t>
      </w:r>
      <w:r w:rsidR="003F4DEF" w:rsidRPr="00485E87">
        <w:rPr>
          <w:rFonts w:ascii="Arial" w:hAnsi="Arial" w:cs="Arial"/>
          <w:b/>
          <w:sz w:val="20"/>
          <w:szCs w:val="20"/>
        </w:rPr>
        <w:t>rzedszkola</w:t>
      </w:r>
      <w:r>
        <w:rPr>
          <w:rFonts w:ascii="Arial" w:hAnsi="Arial" w:cs="Arial"/>
          <w:b/>
          <w:sz w:val="20"/>
          <w:szCs w:val="20"/>
        </w:rPr>
        <w:t>,</w:t>
      </w:r>
    </w:p>
    <w:p w:rsidR="00B42E18" w:rsidRDefault="00B42E18" w:rsidP="00B42E1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42E18">
        <w:rPr>
          <w:rFonts w:ascii="Arial" w:hAnsi="Arial" w:cs="Arial"/>
          <w:b/>
          <w:sz w:val="20"/>
          <w:szCs w:val="20"/>
        </w:rPr>
        <w:t>oddziału przedszkolnego w publicznej szkole podstawowej</w:t>
      </w:r>
      <w:r w:rsidR="003F4DEF" w:rsidRPr="00B42E18">
        <w:rPr>
          <w:rFonts w:ascii="Arial" w:hAnsi="Arial" w:cs="Arial"/>
          <w:b/>
          <w:sz w:val="20"/>
          <w:szCs w:val="20"/>
        </w:rPr>
        <w:t xml:space="preserve"> </w:t>
      </w:r>
    </w:p>
    <w:p w:rsidR="003F4DEF" w:rsidRPr="00B42E18" w:rsidRDefault="003F4DEF" w:rsidP="00B42E18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42E18">
        <w:rPr>
          <w:rFonts w:ascii="Arial" w:hAnsi="Arial" w:cs="Arial"/>
          <w:b/>
          <w:sz w:val="20"/>
          <w:szCs w:val="20"/>
        </w:rPr>
        <w:t xml:space="preserve">w  terminie </w:t>
      </w:r>
      <w:r w:rsidR="005D3923">
        <w:rPr>
          <w:rFonts w:ascii="Arial" w:hAnsi="Arial" w:cs="Arial"/>
          <w:b/>
          <w:sz w:val="20"/>
          <w:szCs w:val="20"/>
        </w:rPr>
        <w:t>od 2</w:t>
      </w:r>
      <w:r w:rsidR="0072560A">
        <w:rPr>
          <w:rFonts w:ascii="Arial" w:hAnsi="Arial" w:cs="Arial"/>
          <w:b/>
          <w:sz w:val="20"/>
          <w:szCs w:val="20"/>
        </w:rPr>
        <w:t>4</w:t>
      </w:r>
      <w:r w:rsidR="005D3923">
        <w:rPr>
          <w:rFonts w:ascii="Arial" w:hAnsi="Arial" w:cs="Arial"/>
          <w:b/>
          <w:sz w:val="20"/>
          <w:szCs w:val="20"/>
        </w:rPr>
        <w:t xml:space="preserve"> lutego 202</w:t>
      </w:r>
      <w:r w:rsidR="0072560A">
        <w:rPr>
          <w:rFonts w:ascii="Arial" w:hAnsi="Arial" w:cs="Arial"/>
          <w:b/>
          <w:sz w:val="20"/>
          <w:szCs w:val="20"/>
        </w:rPr>
        <w:t>5</w:t>
      </w:r>
      <w:r w:rsidR="005D3923">
        <w:rPr>
          <w:rFonts w:ascii="Arial" w:hAnsi="Arial" w:cs="Arial"/>
          <w:b/>
          <w:sz w:val="20"/>
          <w:szCs w:val="20"/>
        </w:rPr>
        <w:t xml:space="preserve"> r. </w:t>
      </w:r>
      <w:r w:rsidRPr="00B42E18">
        <w:rPr>
          <w:rFonts w:ascii="Arial" w:hAnsi="Arial" w:cs="Arial"/>
          <w:b/>
          <w:sz w:val="20"/>
          <w:szCs w:val="20"/>
        </w:rPr>
        <w:t xml:space="preserve">do  </w:t>
      </w:r>
      <w:r w:rsidR="005D3923">
        <w:rPr>
          <w:rFonts w:ascii="Arial" w:hAnsi="Arial" w:cs="Arial"/>
          <w:b/>
          <w:sz w:val="20"/>
          <w:szCs w:val="20"/>
        </w:rPr>
        <w:t>2</w:t>
      </w:r>
      <w:r w:rsidR="0072560A">
        <w:rPr>
          <w:rFonts w:ascii="Arial" w:hAnsi="Arial" w:cs="Arial"/>
          <w:b/>
          <w:sz w:val="20"/>
          <w:szCs w:val="20"/>
        </w:rPr>
        <w:t>8</w:t>
      </w:r>
      <w:r w:rsidRPr="00B42E18">
        <w:rPr>
          <w:rFonts w:ascii="Arial" w:hAnsi="Arial" w:cs="Arial"/>
          <w:b/>
          <w:sz w:val="20"/>
          <w:szCs w:val="20"/>
        </w:rPr>
        <w:t xml:space="preserve"> </w:t>
      </w:r>
      <w:r w:rsidR="005D3923">
        <w:rPr>
          <w:rFonts w:ascii="Arial" w:hAnsi="Arial" w:cs="Arial"/>
          <w:b/>
          <w:sz w:val="20"/>
          <w:szCs w:val="20"/>
        </w:rPr>
        <w:t>lutego</w:t>
      </w:r>
      <w:r w:rsidRPr="00B42E18">
        <w:rPr>
          <w:rFonts w:ascii="Arial" w:hAnsi="Arial" w:cs="Arial"/>
          <w:b/>
          <w:sz w:val="20"/>
          <w:szCs w:val="20"/>
        </w:rPr>
        <w:t xml:space="preserve"> 20</w:t>
      </w:r>
      <w:r w:rsidR="0079297F" w:rsidRPr="00B42E18">
        <w:rPr>
          <w:rFonts w:ascii="Arial" w:hAnsi="Arial" w:cs="Arial"/>
          <w:b/>
          <w:sz w:val="20"/>
          <w:szCs w:val="20"/>
        </w:rPr>
        <w:t>2</w:t>
      </w:r>
      <w:r w:rsidR="0072560A">
        <w:rPr>
          <w:rFonts w:ascii="Arial" w:hAnsi="Arial" w:cs="Arial"/>
          <w:b/>
          <w:sz w:val="20"/>
          <w:szCs w:val="20"/>
        </w:rPr>
        <w:t>5</w:t>
      </w:r>
      <w:r w:rsidRPr="00B42E18">
        <w:rPr>
          <w:rFonts w:ascii="Arial" w:hAnsi="Arial" w:cs="Arial"/>
          <w:b/>
          <w:sz w:val="20"/>
          <w:szCs w:val="20"/>
        </w:rPr>
        <w:t xml:space="preserve"> r. </w:t>
      </w:r>
    </w:p>
    <w:p w:rsidR="00485E87" w:rsidRPr="00485E87" w:rsidRDefault="00485E8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3F4DEF" w:rsidRPr="00116A09" w:rsidRDefault="00485E87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85E87">
        <w:rPr>
          <w:rFonts w:ascii="Arial" w:hAnsi="Arial" w:cs="Arial"/>
          <w:b/>
          <w:sz w:val="20"/>
          <w:szCs w:val="20"/>
        </w:rPr>
        <w:t>Niespełnienie tego wymogu jest równoznaczne z rezygnacją z miejsca w przedszkolu</w:t>
      </w:r>
      <w:r w:rsidR="009905A3">
        <w:rPr>
          <w:rFonts w:ascii="Arial" w:hAnsi="Arial" w:cs="Arial"/>
          <w:b/>
          <w:sz w:val="20"/>
          <w:szCs w:val="20"/>
        </w:rPr>
        <w:t>/</w:t>
      </w:r>
      <w:r w:rsidR="00B42E18">
        <w:rPr>
          <w:rFonts w:ascii="Arial" w:hAnsi="Arial" w:cs="Arial"/>
          <w:b/>
          <w:sz w:val="20"/>
          <w:szCs w:val="20"/>
        </w:rPr>
        <w:t xml:space="preserve">oddziale przedszkolnym w publicznej </w:t>
      </w:r>
      <w:r w:rsidR="009905A3">
        <w:rPr>
          <w:rFonts w:ascii="Arial" w:hAnsi="Arial" w:cs="Arial"/>
          <w:b/>
          <w:sz w:val="20"/>
          <w:szCs w:val="20"/>
        </w:rPr>
        <w:t>szkole</w:t>
      </w:r>
      <w:r w:rsidR="00B42E18">
        <w:rPr>
          <w:rFonts w:ascii="Arial" w:hAnsi="Arial" w:cs="Arial"/>
          <w:b/>
          <w:sz w:val="20"/>
          <w:szCs w:val="20"/>
        </w:rPr>
        <w:t xml:space="preserve"> podstawowej </w:t>
      </w:r>
      <w:r w:rsidRPr="00485E87">
        <w:rPr>
          <w:rFonts w:ascii="Arial" w:hAnsi="Arial" w:cs="Arial"/>
          <w:b/>
          <w:sz w:val="20"/>
          <w:szCs w:val="20"/>
        </w:rPr>
        <w:t>w roku szkolnym 20</w:t>
      </w:r>
      <w:r w:rsidR="0079297F">
        <w:rPr>
          <w:rFonts w:ascii="Arial" w:hAnsi="Arial" w:cs="Arial"/>
          <w:b/>
          <w:sz w:val="20"/>
          <w:szCs w:val="20"/>
        </w:rPr>
        <w:t>2</w:t>
      </w:r>
      <w:r w:rsidR="0072560A">
        <w:rPr>
          <w:rFonts w:ascii="Arial" w:hAnsi="Arial" w:cs="Arial"/>
          <w:b/>
          <w:sz w:val="20"/>
          <w:szCs w:val="20"/>
        </w:rPr>
        <w:t>5</w:t>
      </w:r>
      <w:r w:rsidRPr="00485E87">
        <w:rPr>
          <w:rFonts w:ascii="Arial" w:hAnsi="Arial" w:cs="Arial"/>
          <w:b/>
          <w:sz w:val="20"/>
          <w:szCs w:val="20"/>
        </w:rPr>
        <w:t>/202</w:t>
      </w:r>
      <w:r w:rsidR="0072560A">
        <w:rPr>
          <w:rFonts w:ascii="Arial" w:hAnsi="Arial" w:cs="Arial"/>
          <w:b/>
          <w:sz w:val="20"/>
          <w:szCs w:val="20"/>
        </w:rPr>
        <w:t>6</w:t>
      </w:r>
      <w:r w:rsidRPr="00485E87">
        <w:rPr>
          <w:rFonts w:ascii="Arial" w:hAnsi="Arial" w:cs="Arial"/>
          <w:b/>
          <w:sz w:val="20"/>
          <w:szCs w:val="20"/>
        </w:rPr>
        <w:t>.</w:t>
      </w:r>
    </w:p>
    <w:sectPr w:rsidR="003F4DEF" w:rsidRPr="00116A09">
      <w:pgSz w:w="11906" w:h="16838"/>
      <w:pgMar w:top="567" w:right="1418" w:bottom="84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iberation Serif" w:hAnsi="Liberation Serif" w:cs="Symbol" w:hint="default"/>
        <w:sz w:val="16"/>
        <w:szCs w:val="16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iberation Serif" w:hAnsi="Liberation Serif" w:cs="Arial" w:hint="default"/>
        <w:color w:val="000000"/>
        <w:sz w:val="20"/>
        <w:szCs w:val="16"/>
      </w:rPr>
    </w:lvl>
  </w:abstractNum>
  <w:abstractNum w:abstractNumId="3" w15:restartNumberingAfterBreak="0">
    <w:nsid w:val="590A2959"/>
    <w:multiLevelType w:val="hybridMultilevel"/>
    <w:tmpl w:val="F59C244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9941111">
    <w:abstractNumId w:val="0"/>
  </w:num>
  <w:num w:numId="2" w16cid:durableId="1186866362">
    <w:abstractNumId w:val="1"/>
  </w:num>
  <w:num w:numId="3" w16cid:durableId="863519995">
    <w:abstractNumId w:val="2"/>
  </w:num>
  <w:num w:numId="4" w16cid:durableId="3307903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06A"/>
    <w:rsid w:val="00006E30"/>
    <w:rsid w:val="00013013"/>
    <w:rsid w:val="00114D8E"/>
    <w:rsid w:val="0011540E"/>
    <w:rsid w:val="00116A09"/>
    <w:rsid w:val="00200A6D"/>
    <w:rsid w:val="00256A9A"/>
    <w:rsid w:val="002B58D9"/>
    <w:rsid w:val="002C226E"/>
    <w:rsid w:val="0034520B"/>
    <w:rsid w:val="003C6633"/>
    <w:rsid w:val="003F4DEF"/>
    <w:rsid w:val="00452B55"/>
    <w:rsid w:val="00485E87"/>
    <w:rsid w:val="004C170D"/>
    <w:rsid w:val="00561E55"/>
    <w:rsid w:val="00574726"/>
    <w:rsid w:val="005D3923"/>
    <w:rsid w:val="005D6285"/>
    <w:rsid w:val="00605490"/>
    <w:rsid w:val="006101FD"/>
    <w:rsid w:val="00661679"/>
    <w:rsid w:val="006B0FB8"/>
    <w:rsid w:val="006C6EA8"/>
    <w:rsid w:val="00700A9B"/>
    <w:rsid w:val="0072560A"/>
    <w:rsid w:val="00736AB3"/>
    <w:rsid w:val="0079297F"/>
    <w:rsid w:val="007E05EC"/>
    <w:rsid w:val="00843329"/>
    <w:rsid w:val="00852BD7"/>
    <w:rsid w:val="00873D50"/>
    <w:rsid w:val="008C7E13"/>
    <w:rsid w:val="008D246A"/>
    <w:rsid w:val="00961F16"/>
    <w:rsid w:val="009905A3"/>
    <w:rsid w:val="009D3D69"/>
    <w:rsid w:val="009F7680"/>
    <w:rsid w:val="00A15E7C"/>
    <w:rsid w:val="00B22E60"/>
    <w:rsid w:val="00B42E18"/>
    <w:rsid w:val="00BB797E"/>
    <w:rsid w:val="00BF1F4B"/>
    <w:rsid w:val="00BF3FC9"/>
    <w:rsid w:val="00C50772"/>
    <w:rsid w:val="00C6008A"/>
    <w:rsid w:val="00D155A3"/>
    <w:rsid w:val="00D3706A"/>
    <w:rsid w:val="00D445B6"/>
    <w:rsid w:val="00D6380A"/>
    <w:rsid w:val="00D67662"/>
    <w:rsid w:val="00DC7013"/>
    <w:rsid w:val="00E915C0"/>
    <w:rsid w:val="00F75ACC"/>
    <w:rsid w:val="00FA0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5:chartTrackingRefBased/>
  <w15:docId w15:val="{84A1B038-25E1-4EDB-B2D4-15BDC1DE2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rFonts w:ascii="Arial" w:hAnsi="Arial" w:cs="Arial"/>
      <w:b/>
      <w:bCs/>
      <w:sz w:val="20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bCs/>
      <w:lang w:val="x-non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  <w:bCs/>
      <w:sz w:val="20"/>
      <w:lang w:val="x-none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line="288" w:lineRule="auto"/>
      <w:outlineLvl w:val="3"/>
    </w:pPr>
    <w:rPr>
      <w:rFonts w:ascii="Arial" w:hAnsi="Arial" w:cs="Arial"/>
      <w:b/>
      <w:bCs/>
      <w:sz w:val="20"/>
      <w:u w:val="single"/>
      <w:lang w:val="x-none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lang w:val="x-none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line="288" w:lineRule="auto"/>
      <w:jc w:val="center"/>
      <w:outlineLvl w:val="6"/>
    </w:pPr>
    <w:rPr>
      <w:rFonts w:ascii="Arial" w:hAnsi="Arial" w:cs="Arial"/>
      <w:b/>
      <w:bCs/>
      <w:sz w:val="20"/>
      <w:lang w:val="x-none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spacing w:line="288" w:lineRule="auto"/>
      <w:outlineLvl w:val="7"/>
    </w:pPr>
    <w:rPr>
      <w:rFonts w:ascii="Arial" w:hAnsi="Arial" w:cs="Arial"/>
      <w:b/>
      <w:bCs/>
      <w:sz w:val="18"/>
      <w:u w:val="single"/>
      <w:lang w:val="x-none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spacing w:line="288" w:lineRule="auto"/>
      <w:outlineLvl w:val="8"/>
    </w:pPr>
    <w:rPr>
      <w:rFonts w:ascii="Arial" w:hAnsi="Arial" w:cs="Arial"/>
      <w:b/>
      <w:bCs/>
      <w:sz w:val="16"/>
      <w:u w:val="single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Liberation Serif" w:hAnsi="Liberation Serif" w:cs="Symbol" w:hint="default"/>
      <w:sz w:val="16"/>
      <w:szCs w:val="16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hAnsi="Arial" w:cs="Arial" w:hint="default"/>
      <w:color w:val="000000"/>
      <w:sz w:val="20"/>
      <w:szCs w:val="20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eastAsia="Times New Roman" w:hAnsi="Symbol" w:cs="Times New Roman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ZnakZnak10">
    <w:name w:val=" Znak Znak10"/>
    <w:rPr>
      <w:rFonts w:ascii="Arial" w:eastAsia="Times New Roman" w:hAnsi="Arial" w:cs="Arial"/>
      <w:b/>
      <w:bCs/>
      <w:sz w:val="20"/>
      <w:szCs w:val="24"/>
    </w:rPr>
  </w:style>
  <w:style w:type="character" w:customStyle="1" w:styleId="ZnakZnak9">
    <w:name w:val=" Znak Znak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ZnakZnak8">
    <w:name w:val=" Znak Znak8"/>
    <w:rPr>
      <w:rFonts w:ascii="Times New Roman" w:eastAsia="Times New Roman" w:hAnsi="Times New Roman" w:cs="Times New Roman"/>
      <w:b/>
      <w:bCs/>
      <w:szCs w:val="24"/>
    </w:rPr>
  </w:style>
  <w:style w:type="character" w:customStyle="1" w:styleId="ZnakZnak7">
    <w:name w:val=" Znak Znak7"/>
    <w:rPr>
      <w:rFonts w:ascii="Arial" w:eastAsia="Times New Roman" w:hAnsi="Arial" w:cs="Arial"/>
      <w:b/>
      <w:bCs/>
      <w:sz w:val="20"/>
      <w:szCs w:val="24"/>
      <w:u w:val="single"/>
    </w:rPr>
  </w:style>
  <w:style w:type="character" w:customStyle="1" w:styleId="ZnakZnak6">
    <w:name w:val=" Znak Znak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ZnakZnak5">
    <w:name w:val=" Znak Znak5"/>
    <w:rPr>
      <w:rFonts w:ascii="Arial" w:eastAsia="Times New Roman" w:hAnsi="Arial" w:cs="Arial"/>
      <w:b/>
      <w:bCs/>
      <w:szCs w:val="24"/>
    </w:rPr>
  </w:style>
  <w:style w:type="character" w:customStyle="1" w:styleId="ZnakZnak4">
    <w:name w:val=" Znak Znak4"/>
    <w:rPr>
      <w:rFonts w:ascii="Arial" w:eastAsia="Times New Roman" w:hAnsi="Arial" w:cs="Arial"/>
      <w:b/>
      <w:bCs/>
      <w:sz w:val="18"/>
      <w:szCs w:val="24"/>
      <w:u w:val="single"/>
    </w:rPr>
  </w:style>
  <w:style w:type="character" w:customStyle="1" w:styleId="ZnakZnak3">
    <w:name w:val=" Znak Znak3"/>
    <w:rPr>
      <w:rFonts w:ascii="Arial" w:eastAsia="Times New Roman" w:hAnsi="Arial" w:cs="Arial"/>
      <w:b/>
      <w:bCs/>
      <w:sz w:val="16"/>
      <w:szCs w:val="24"/>
      <w:u w:val="single"/>
    </w:rPr>
  </w:style>
  <w:style w:type="character" w:customStyle="1" w:styleId="ZnakZnak2">
    <w:name w:val=" Znak Znak2"/>
    <w:rPr>
      <w:rFonts w:ascii="Arial" w:eastAsia="Times New Roman" w:hAnsi="Arial" w:cs="Arial"/>
      <w:b/>
      <w:bCs/>
      <w:sz w:val="24"/>
      <w:szCs w:val="24"/>
    </w:rPr>
  </w:style>
  <w:style w:type="character" w:customStyle="1" w:styleId="ZnakZnak1">
    <w:name w:val=" Znak Znak1"/>
    <w:rPr>
      <w:rFonts w:ascii="Times New Roman" w:eastAsia="Times New Roman" w:hAnsi="Times New Roman" w:cs="Times New Roman"/>
    </w:rPr>
  </w:style>
  <w:style w:type="character" w:customStyle="1" w:styleId="ZnakZnak">
    <w:name w:val=" Znak Znak"/>
    <w:rPr>
      <w:rFonts w:ascii="Tahoma" w:eastAsia="Times New Roman" w:hAnsi="Tahoma" w:cs="Tahoma"/>
      <w:sz w:val="16"/>
      <w:szCs w:val="16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rFonts w:ascii="Arial" w:hAnsi="Arial" w:cs="Arial"/>
      <w:b/>
      <w:bCs/>
      <w:lang w:val="x-none"/>
    </w:rPr>
  </w:style>
  <w:style w:type="paragraph" w:styleId="Tekstpodstawowy">
    <w:name w:val="Body Text"/>
    <w:basedOn w:val="Normalny"/>
    <w:pPr>
      <w:spacing w:line="360" w:lineRule="auto"/>
      <w:jc w:val="both"/>
    </w:pPr>
    <w:rPr>
      <w:sz w:val="20"/>
      <w:szCs w:val="20"/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rPr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 w:after="120"/>
    </w:pPr>
    <w:rPr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450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cp:lastModifiedBy>Magdalena Mucha</cp:lastModifiedBy>
  <cp:revision>2</cp:revision>
  <cp:lastPrinted>2020-01-10T11:29:00Z</cp:lastPrinted>
  <dcterms:created xsi:type="dcterms:W3CDTF">2025-02-17T09:55:00Z</dcterms:created>
  <dcterms:modified xsi:type="dcterms:W3CDTF">2025-02-17T09:55:00Z</dcterms:modified>
</cp:coreProperties>
</file>